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95DD" w14:textId="77777777" w:rsidR="00AC7CAF" w:rsidRPr="00AC7CAF" w:rsidRDefault="00AC7CAF">
      <w:pPr>
        <w:spacing w:line="240" w:lineRule="exact"/>
        <w:ind w:left="4465" w:right="4460"/>
        <w:jc w:val="center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z w:val="22"/>
          <w:szCs w:val="22"/>
        </w:rPr>
        <w:t>Montague Lim</w:t>
      </w:r>
    </w:p>
    <w:p w14:paraId="3C6F959C" w14:textId="6FB85186" w:rsidR="00C57E5B" w:rsidRPr="00AC7CAF" w:rsidRDefault="006C12EE">
      <w:pPr>
        <w:spacing w:line="240" w:lineRule="exact"/>
        <w:ind w:left="4465" w:right="4460"/>
        <w:jc w:val="center"/>
        <w:rPr>
          <w:rFonts w:asciiTheme="minorHAnsi" w:hAnsiTheme="minorHAnsi" w:cstheme="minorHAnsi"/>
          <w:sz w:val="22"/>
          <w:szCs w:val="22"/>
        </w:rPr>
      </w:pPr>
      <w:hyperlink r:id="rId7">
        <w:r w:rsidR="00AC7CAF" w:rsidRPr="00AC7CAF">
          <w:rPr>
            <w:rFonts w:asciiTheme="minorHAnsi" w:hAnsiTheme="minorHAnsi" w:cstheme="minorHAnsi"/>
            <w:spacing w:val="5"/>
            <w:w w:val="102"/>
            <w:sz w:val="22"/>
            <w:szCs w:val="22"/>
          </w:rPr>
          <w:t>lim@gmail.com</w:t>
        </w:r>
      </w:hyperlink>
    </w:p>
    <w:p w14:paraId="1FCB65C7" w14:textId="77777777" w:rsidR="00C57E5B" w:rsidRPr="00AC7CAF" w:rsidRDefault="006C12EE">
      <w:pPr>
        <w:spacing w:before="17"/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dd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:</w:t>
      </w:r>
      <w:r w:rsidRPr="00AC7CA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ma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dd</w:t>
      </w:r>
      <w:r w:rsidRPr="00AC7CAF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20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6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590C508B" w14:textId="77777777" w:rsidR="00C57E5B" w:rsidRPr="00AC7CAF" w:rsidRDefault="006C12EE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-7"/>
          <w:sz w:val="22"/>
          <w:szCs w:val="22"/>
        </w:rPr>
        <w:t>6459</w:t>
      </w:r>
      <w:r w:rsidRPr="00AC7CAF">
        <w:rPr>
          <w:rFonts w:asciiTheme="minorHAnsi" w:hAnsiTheme="minorHAnsi" w:cstheme="minorHAnsi"/>
          <w:sz w:val="22"/>
          <w:szCs w:val="22"/>
        </w:rPr>
        <w:t>8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102</w:t>
      </w:r>
      <w:r w:rsidRPr="00AC7CAF">
        <w:rPr>
          <w:rFonts w:asciiTheme="minorHAnsi" w:hAnsiTheme="minorHAnsi" w:cstheme="minorHAnsi"/>
          <w:sz w:val="22"/>
          <w:szCs w:val="22"/>
        </w:rPr>
        <w:t>3</w:t>
      </w:r>
      <w:r w:rsidRPr="00AC7CA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ov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nu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487AC8C0" w14:textId="77777777" w:rsidR="00C57E5B" w:rsidRPr="00AC7CAF" w:rsidRDefault="006C12EE">
      <w:pPr>
        <w:spacing w:before="2"/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CO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8063</w:t>
      </w:r>
      <w:r w:rsidRPr="00AC7CAF">
        <w:rPr>
          <w:rFonts w:asciiTheme="minorHAnsi" w:hAnsiTheme="minorHAnsi" w:cstheme="minorHAnsi"/>
          <w:sz w:val="22"/>
          <w:szCs w:val="22"/>
        </w:rPr>
        <w:t>1</w:t>
      </w:r>
      <w:r w:rsidRPr="00AC7CA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rt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lli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 xml:space="preserve">, 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CO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8052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297448F0" w14:textId="0D1C6BB5" w:rsidR="00C57E5B" w:rsidRPr="00AC7CAF" w:rsidRDefault="006C12EE">
      <w:pPr>
        <w:spacing w:before="17"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ll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AC7CAF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(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970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AC7CAF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213</w:t>
      </w:r>
      <w:r w:rsidRPr="00AC7CAF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8"/>
          <w:position w:val="-1"/>
          <w:sz w:val="22"/>
          <w:szCs w:val="22"/>
        </w:rPr>
        <w:t>546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8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0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AC7CAF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(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970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AC7CAF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position w:val="-1"/>
          <w:sz w:val="22"/>
          <w:szCs w:val="22"/>
        </w:rPr>
        <w:t>632</w:t>
      </w:r>
      <w:r w:rsidRPr="00AC7CAF">
        <w:rPr>
          <w:rFonts w:asciiTheme="minorHAnsi" w:hAnsiTheme="minorHAnsi" w:cstheme="minorHAnsi"/>
          <w:w w:val="102"/>
          <w:position w:val="-1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8"/>
          <w:w w:val="102"/>
          <w:position w:val="-1"/>
          <w:sz w:val="22"/>
          <w:szCs w:val="22"/>
        </w:rPr>
        <w:t>5482</w:t>
      </w:r>
    </w:p>
    <w:p w14:paraId="6D1EFB32" w14:textId="77777777" w:rsidR="00C57E5B" w:rsidRPr="00AC7CAF" w:rsidRDefault="00C57E5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897AF77" w14:textId="77777777" w:rsidR="00C57E5B" w:rsidRPr="00AC7CAF" w:rsidRDefault="006C12EE">
      <w:pPr>
        <w:spacing w:before="35"/>
        <w:ind w:left="2263" w:right="1975" w:hanging="216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Q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li</w:t>
      </w:r>
      <w:r w:rsidRPr="00AC7CAF">
        <w:rPr>
          <w:rFonts w:asciiTheme="minorHAnsi" w:hAnsiTheme="minorHAnsi" w:cstheme="minorHAnsi"/>
          <w:b/>
          <w:spacing w:val="-15"/>
          <w:sz w:val="22"/>
          <w:szCs w:val="22"/>
        </w:rPr>
        <w:t>f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 xml:space="preserve">:            </w:t>
      </w:r>
      <w:r w:rsidRPr="00AC7CAF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ry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K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6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 xml:space="preserve">: 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un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2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XX</w:t>
      </w:r>
      <w:r w:rsidRPr="00AC7CAF">
        <w:rPr>
          <w:rFonts w:asciiTheme="minorHAnsi" w:hAnsiTheme="minorHAnsi" w:cstheme="minorHAnsi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 xml:space="preserve">CE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un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XX</w:t>
      </w:r>
    </w:p>
    <w:p w14:paraId="4E333D46" w14:textId="77777777" w:rsidR="00C57E5B" w:rsidRPr="00AC7CAF" w:rsidRDefault="006C12EE">
      <w:pPr>
        <w:ind w:left="2263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ili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ngu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 xml:space="preserve">l 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ng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1EC2867D" w14:textId="77777777" w:rsidR="00C57E5B" w:rsidRPr="00AC7CAF" w:rsidRDefault="006C12EE">
      <w:pPr>
        <w:spacing w:before="2"/>
        <w:ind w:left="2263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popu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 xml:space="preserve">s 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7AE3E02" w14:textId="77777777" w:rsidR="00C57E5B" w:rsidRPr="00AC7CAF" w:rsidRDefault="00C57E5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28D88F9" w14:textId="77777777" w:rsidR="00C57E5B" w:rsidRPr="00AC7CAF" w:rsidRDefault="006C12EE">
      <w:pPr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du</w:t>
      </w:r>
      <w:r w:rsidRPr="00AC7CAF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6ACCA5C6" w14:textId="77777777" w:rsidR="00C57E5B" w:rsidRPr="00AC7CAF" w:rsidRDefault="006C12EE">
      <w:pPr>
        <w:spacing w:before="2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15"/>
          <w:sz w:val="22"/>
          <w:szCs w:val="22"/>
        </w:rPr>
        <w:t>B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AC7CAF">
        <w:rPr>
          <w:rFonts w:asciiTheme="minorHAnsi" w:hAnsiTheme="minorHAnsi" w:cstheme="minorHAnsi"/>
          <w:b/>
          <w:spacing w:val="-2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,</w:t>
      </w:r>
      <w:r w:rsidRPr="00AC7C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y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ud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20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48009DA8" w14:textId="77777777" w:rsidR="00C57E5B" w:rsidRPr="00AC7CAF" w:rsidRDefault="006C12EE">
      <w:pPr>
        <w:spacing w:before="2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m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ph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:</w:t>
      </w:r>
      <w:r w:rsidRPr="00AC7CAF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m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y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du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K</w:t>
      </w:r>
      <w:r w:rsidRPr="00AC7CAF">
        <w:rPr>
          <w:rFonts w:asciiTheme="minorHAnsi" w:hAnsiTheme="minorHAnsi" w:cstheme="minorHAnsi"/>
          <w:b/>
          <w:sz w:val="22"/>
          <w:szCs w:val="22"/>
        </w:rPr>
        <w:t>-</w:t>
      </w:r>
      <w:r w:rsidRPr="00AC7CAF">
        <w:rPr>
          <w:rFonts w:asciiTheme="minorHAnsi" w:hAnsiTheme="minorHAnsi" w:cstheme="minorHAnsi"/>
          <w:b/>
          <w:spacing w:val="8"/>
          <w:sz w:val="22"/>
          <w:szCs w:val="22"/>
        </w:rPr>
        <w:t>6</w:t>
      </w:r>
      <w:r w:rsidRPr="00AC7CAF">
        <w:rPr>
          <w:rFonts w:asciiTheme="minorHAnsi" w:hAnsiTheme="minorHAnsi" w:cstheme="minorHAnsi"/>
          <w:b/>
          <w:sz w:val="22"/>
          <w:szCs w:val="22"/>
        </w:rPr>
        <w:t>, L</w:t>
      </w:r>
      <w:r w:rsidRPr="00AC7CAF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ll</w:t>
      </w:r>
      <w:r w:rsidRPr="00AC7CAF">
        <w:rPr>
          <w:rFonts w:asciiTheme="minorHAnsi" w:hAnsiTheme="minorHAnsi" w:cstheme="minorHAnsi"/>
          <w:b/>
          <w:sz w:val="22"/>
          <w:szCs w:val="22"/>
        </w:rPr>
        <w:t>y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v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9"/>
          <w:w w:val="102"/>
          <w:sz w:val="22"/>
          <w:szCs w:val="22"/>
        </w:rPr>
        <w:t>K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-</w:t>
      </w:r>
      <w:r w:rsidRPr="00AC7CAF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12</w:t>
      </w:r>
    </w:p>
    <w:p w14:paraId="5AAD1244" w14:textId="77777777" w:rsidR="00C57E5B" w:rsidRPr="00AC7CAF" w:rsidRDefault="006C12EE">
      <w:pPr>
        <w:spacing w:line="240" w:lineRule="exact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rn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(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AC7CAF">
        <w:rPr>
          <w:rFonts w:asciiTheme="minorHAnsi" w:hAnsiTheme="minorHAnsi" w:cstheme="minorHAnsi"/>
          <w:sz w:val="22"/>
          <w:szCs w:val="22"/>
        </w:rPr>
        <w:t>C),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 xml:space="preserve">CO                                                   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:</w:t>
      </w:r>
      <w:r w:rsidRPr="00AC7CA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X</w:t>
      </w:r>
    </w:p>
    <w:p w14:paraId="3CA2AB8C" w14:textId="77777777" w:rsidR="00C57E5B" w:rsidRPr="00AC7CAF" w:rsidRDefault="00C57E5B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79BE277" w14:textId="77777777" w:rsidR="00C57E5B" w:rsidRPr="00AC7CAF" w:rsidRDefault="006C12EE">
      <w:pPr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ud</w:t>
      </w:r>
      <w:r w:rsidRPr="00AC7CAF">
        <w:rPr>
          <w:rFonts w:asciiTheme="minorHAnsi" w:hAnsiTheme="minorHAnsi" w:cstheme="minorHAnsi"/>
          <w:b/>
          <w:sz w:val="22"/>
          <w:szCs w:val="22"/>
        </w:rPr>
        <w:t>y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b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z w:val="22"/>
          <w:szCs w:val="22"/>
        </w:rPr>
        <w:t>,</w:t>
      </w:r>
      <w:r w:rsidRPr="00AC7CAF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mm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un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z w:val="22"/>
          <w:szCs w:val="22"/>
        </w:rPr>
        <w:t>ty</w:t>
      </w:r>
      <w:r w:rsidRPr="00AC7C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z w:val="22"/>
          <w:szCs w:val="22"/>
        </w:rPr>
        <w:t>th</w:t>
      </w:r>
      <w:r w:rsidRPr="00AC7CA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og</w:t>
      </w:r>
      <w:r w:rsidRPr="00AC7CAF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m</w:t>
      </w:r>
    </w:p>
    <w:p w14:paraId="424BC972" w14:textId="77777777" w:rsidR="00C57E5B" w:rsidRPr="00AC7CAF" w:rsidRDefault="006C12EE">
      <w:pPr>
        <w:spacing w:line="240" w:lineRule="exact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</w:t>
      </w:r>
      <w:r w:rsidRPr="00AC7CAF">
        <w:rPr>
          <w:rFonts w:asciiTheme="minorHAnsi" w:hAnsiTheme="minorHAnsi" w:cstheme="minorHAnsi"/>
          <w:spacing w:val="-6"/>
          <w:w w:val="102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XX</w:t>
      </w:r>
    </w:p>
    <w:p w14:paraId="707BE890" w14:textId="77777777" w:rsidR="00C57E5B" w:rsidRPr="00AC7CAF" w:rsidRDefault="00C57E5B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C95C775" w14:textId="77777777" w:rsidR="00C57E5B" w:rsidRPr="00AC7CAF" w:rsidRDefault="006C12EE">
      <w:pPr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x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7911CA1D" w14:textId="77777777" w:rsidR="00C57E5B" w:rsidRPr="00AC7CAF" w:rsidRDefault="006C12EE">
      <w:pPr>
        <w:spacing w:line="240" w:lineRule="exact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ud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z w:val="22"/>
          <w:szCs w:val="22"/>
        </w:rPr>
        <w:t>,</w:t>
      </w:r>
      <w:r w:rsidRPr="00AC7CA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Gr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5</w:t>
      </w:r>
      <w:r w:rsidRPr="00AC7CA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X</w:t>
      </w:r>
    </w:p>
    <w:p w14:paraId="3A83A8FB" w14:textId="77777777" w:rsidR="00C57E5B" w:rsidRPr="00AC7CAF" w:rsidRDefault="006C12EE">
      <w:pPr>
        <w:spacing w:before="2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ff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ry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CO</w:t>
      </w:r>
    </w:p>
    <w:p w14:paraId="67F67521" w14:textId="77777777" w:rsidR="00C57E5B" w:rsidRPr="00AC7CAF" w:rsidRDefault="006C12EE">
      <w:pPr>
        <w:spacing w:before="3"/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ob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ili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4F86BEB" w14:textId="77777777" w:rsidR="00C57E5B" w:rsidRPr="00AC7CAF" w:rsidRDefault="006C12EE">
      <w:pPr>
        <w:tabs>
          <w:tab w:val="left" w:pos="1620"/>
        </w:tabs>
        <w:spacing w:before="2"/>
        <w:ind w:left="1813" w:right="86" w:hanging="54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ugh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ng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ili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ngu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 xml:space="preserve">l </w:t>
      </w:r>
      <w:r w:rsidRPr="00AC7CA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ng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</w:p>
    <w:p w14:paraId="79511D04" w14:textId="77777777" w:rsidR="00C57E5B" w:rsidRPr="00AC7CAF" w:rsidRDefault="006C12EE">
      <w:pPr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oup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rk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gn</w:t>
      </w:r>
      <w:r w:rsidRPr="00AC7CAF">
        <w:rPr>
          <w:rFonts w:asciiTheme="minorHAnsi" w:hAnsiTheme="minorHAnsi" w:cstheme="minorHAnsi"/>
          <w:spacing w:val="-10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7D30C07" w14:textId="77777777" w:rsidR="00C57E5B" w:rsidRPr="00AC7CAF" w:rsidRDefault="006C12EE">
      <w:pPr>
        <w:tabs>
          <w:tab w:val="left" w:pos="1620"/>
        </w:tabs>
        <w:spacing w:before="31" w:line="240" w:lineRule="exact"/>
        <w:ind w:left="1813" w:right="462" w:hanging="54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>5</w:t>
      </w:r>
      <w:r w:rsidRPr="00AC7CAF">
        <w:rPr>
          <w:rFonts w:asciiTheme="minorHAnsi" w:hAnsiTheme="minorHAnsi" w:cstheme="minorHAnsi"/>
          <w:spacing w:val="7"/>
          <w:position w:val="8"/>
          <w:sz w:val="22"/>
          <w:szCs w:val="22"/>
        </w:rPr>
        <w:t>t</w:t>
      </w:r>
      <w:r w:rsidRPr="00AC7CAF">
        <w:rPr>
          <w:rFonts w:asciiTheme="minorHAnsi" w:hAnsiTheme="minorHAnsi" w:cstheme="minorHAnsi"/>
          <w:position w:val="8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24"/>
          <w:position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r,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nv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 xml:space="preserve">g </w:t>
      </w:r>
      <w:r w:rsidRPr="00AC7CA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ec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36813FD6" w14:textId="77777777" w:rsidR="00C57E5B" w:rsidRPr="00AC7CAF" w:rsidRDefault="00C57E5B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77ABFAC" w14:textId="77777777" w:rsidR="00C57E5B" w:rsidRPr="00AC7CAF" w:rsidRDefault="006C12EE">
      <w:pPr>
        <w:spacing w:line="242" w:lineRule="auto"/>
        <w:ind w:left="822" w:right="13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ud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z w:val="22"/>
          <w:szCs w:val="22"/>
        </w:rPr>
        <w:t>,</w:t>
      </w:r>
      <w:r w:rsidRPr="00AC7CAF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Gr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5</w:t>
      </w:r>
      <w:r w:rsidRPr="00AC7CA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AC7CAF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20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X</w:t>
      </w:r>
      <w:r w:rsidRPr="00AC7CAF">
        <w:rPr>
          <w:rFonts w:asciiTheme="minorHAnsi" w:hAnsiTheme="minorHAnsi" w:cstheme="minorHAnsi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CO</w:t>
      </w:r>
    </w:p>
    <w:p w14:paraId="5B17F589" w14:textId="77777777" w:rsidR="00C57E5B" w:rsidRPr="00AC7CAF" w:rsidRDefault="006C12EE">
      <w:pPr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ac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g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oup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133709F" w14:textId="77777777" w:rsidR="00C57E5B" w:rsidRPr="00AC7CAF" w:rsidRDefault="006C12EE">
      <w:pPr>
        <w:spacing w:before="3"/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boo</w:t>
      </w:r>
      <w:r w:rsidRPr="00AC7CAF">
        <w:rPr>
          <w:rFonts w:asciiTheme="minorHAnsi" w:hAnsiTheme="minorHAnsi" w:cstheme="minorHAnsi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6D745428" w14:textId="77777777" w:rsidR="00C57E5B" w:rsidRPr="00AC7CAF" w:rsidRDefault="006C12EE">
      <w:pPr>
        <w:tabs>
          <w:tab w:val="left" w:pos="1620"/>
        </w:tabs>
        <w:spacing w:before="2" w:line="242" w:lineRule="auto"/>
        <w:ind w:left="1813" w:right="78" w:hanging="54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vo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bu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tt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po</w:t>
      </w:r>
      <w:r w:rsidRPr="00AC7CAF">
        <w:rPr>
          <w:rFonts w:asciiTheme="minorHAnsi" w:hAnsiTheme="minorHAnsi" w:cstheme="minorHAnsi"/>
          <w:sz w:val="22"/>
          <w:szCs w:val="22"/>
        </w:rPr>
        <w:t>rt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ca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rd</w:t>
      </w:r>
    </w:p>
    <w:p w14:paraId="22CD7EEA" w14:textId="77777777" w:rsidR="00C57E5B" w:rsidRPr="00AC7CAF" w:rsidRDefault="006C12EE">
      <w:pPr>
        <w:tabs>
          <w:tab w:val="left" w:pos="1620"/>
        </w:tabs>
        <w:spacing w:before="28" w:line="240" w:lineRule="exact"/>
        <w:ind w:left="1813" w:right="294" w:hanging="54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ear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 xml:space="preserve">g 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IB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EL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 xml:space="preserve">, </w:t>
      </w:r>
      <w:r w:rsidRPr="00AC7CAF">
        <w:rPr>
          <w:rFonts w:asciiTheme="minorHAnsi" w:hAnsiTheme="minorHAnsi" w:cstheme="minorHAnsi"/>
          <w:spacing w:val="7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ough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ff</w:t>
      </w:r>
      <w:r w:rsidRPr="00AC7CAF">
        <w:rPr>
          <w:rFonts w:asciiTheme="minorHAnsi" w:hAnsiTheme="minorHAnsi" w:cstheme="minorHAnsi"/>
          <w:spacing w:val="-17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08A9E91" w14:textId="77777777" w:rsidR="00C57E5B" w:rsidRPr="00AC7CAF" w:rsidRDefault="006C12EE">
      <w:pPr>
        <w:spacing w:before="2"/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oo</w:t>
      </w:r>
      <w:r w:rsidRPr="00AC7CAF">
        <w:rPr>
          <w:rFonts w:asciiTheme="minorHAnsi" w:hAnsiTheme="minorHAnsi" w:cstheme="minorHAnsi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ng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0F1E610" w14:textId="77777777" w:rsidR="00C57E5B" w:rsidRPr="00AC7CAF" w:rsidRDefault="00C57E5B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7B13AEED" w14:textId="77777777" w:rsidR="00C57E5B" w:rsidRPr="00AC7CAF" w:rsidRDefault="006C12EE">
      <w:pPr>
        <w:ind w:left="822" w:right="117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z w:val="22"/>
          <w:szCs w:val="22"/>
        </w:rPr>
        <w:t>y</w:t>
      </w:r>
      <w:r w:rsidRPr="00AC7CA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,</w:t>
      </w:r>
      <w:r w:rsidRPr="00AC7CAF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Gr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3</w:t>
      </w:r>
      <w:r w:rsidRPr="00AC7CA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5</w:t>
      </w:r>
      <w:r w:rsidRPr="00AC7CA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AC7CAF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20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X</w:t>
      </w:r>
      <w:r w:rsidRPr="00AC7CAF">
        <w:rPr>
          <w:rFonts w:asciiTheme="minorHAnsi" w:hAnsiTheme="minorHAnsi" w:cstheme="minorHAnsi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ry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CO</w:t>
      </w:r>
    </w:p>
    <w:p w14:paraId="3D2AC65D" w14:textId="77777777" w:rsidR="00C57E5B" w:rsidRPr="00AC7CAF" w:rsidRDefault="006C12EE">
      <w:pPr>
        <w:spacing w:before="1"/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z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 xml:space="preserve">d </w:t>
      </w:r>
      <w:r w:rsidRPr="00AC7CA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ac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D08B8D3" w14:textId="77777777" w:rsidR="00C57E5B" w:rsidRPr="00AC7CAF" w:rsidRDefault="006C12EE">
      <w:pPr>
        <w:spacing w:before="2"/>
        <w:ind w:left="127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’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unn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0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2A744BA" w14:textId="77777777" w:rsidR="00C57E5B" w:rsidRPr="00AC7CAF" w:rsidRDefault="00C57E5B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60477C0" w14:textId="77777777" w:rsidR="00C57E5B" w:rsidRPr="00AC7CAF" w:rsidRDefault="006C12EE">
      <w:pPr>
        <w:spacing w:line="240" w:lineRule="exact"/>
        <w:ind w:left="10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M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x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p</w:t>
      </w:r>
      <w:r w:rsidRPr="00AC7CAF">
        <w:rPr>
          <w:rFonts w:asciiTheme="minorHAnsi" w:hAnsiTheme="minorHAnsi" w:cstheme="minorHAnsi"/>
          <w:b/>
          <w:spacing w:val="20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20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ce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1472D4F9" w14:textId="77777777" w:rsidR="00C57E5B" w:rsidRPr="00AC7CAF" w:rsidRDefault="006C12EE">
      <w:pPr>
        <w:spacing w:line="220" w:lineRule="exact"/>
        <w:ind w:left="82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ou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AC7CA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w w:val="102"/>
          <w:sz w:val="22"/>
          <w:szCs w:val="22"/>
        </w:rPr>
        <w:t>mm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</w:t>
      </w:r>
      <w:r w:rsidRPr="00AC7CAF">
        <w:rPr>
          <w:rFonts w:asciiTheme="minorHAnsi" w:hAnsiTheme="minorHAnsi" w:cstheme="minorHAnsi"/>
          <w:spacing w:val="-6"/>
          <w:w w:val="102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XX</w:t>
      </w:r>
    </w:p>
    <w:p w14:paraId="14610E3B" w14:textId="77777777" w:rsidR="00C57E5B" w:rsidRPr="00AC7CAF" w:rsidRDefault="006C12EE">
      <w:pPr>
        <w:spacing w:before="2" w:line="242" w:lineRule="auto"/>
        <w:ind w:left="822" w:right="117"/>
        <w:rPr>
          <w:rFonts w:asciiTheme="minorHAnsi" w:hAnsiTheme="minorHAnsi" w:cstheme="minorHAnsi"/>
          <w:sz w:val="22"/>
          <w:szCs w:val="22"/>
        </w:rPr>
        <w:sectPr w:rsidR="00C57E5B" w:rsidRPr="00AC7CAF">
          <w:footerReference w:type="default" r:id="rId8"/>
          <w:pgSz w:w="12240" w:h="15840"/>
          <w:pgMar w:top="920" w:right="600" w:bottom="280" w:left="800" w:header="0" w:footer="482" w:gutter="0"/>
          <w:cols w:space="720"/>
        </w:sectPr>
      </w:pPr>
      <w:r w:rsidRPr="00AC7CA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z w:val="22"/>
          <w:szCs w:val="22"/>
        </w:rPr>
        <w:t>r,</w:t>
      </w:r>
      <w:r w:rsidRPr="00AC7CA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rs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</w:t>
      </w:r>
      <w:r w:rsidRPr="00AC7CA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un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</w:t>
      </w:r>
      <w:r w:rsidRPr="00AC7CAF">
        <w:rPr>
          <w:rFonts w:asciiTheme="minorHAnsi" w:hAnsiTheme="minorHAnsi" w:cstheme="minorHAnsi"/>
          <w:spacing w:val="-6"/>
          <w:w w:val="102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XX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20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X</w:t>
      </w:r>
      <w:r w:rsidRPr="00AC7CAF">
        <w:rPr>
          <w:rFonts w:asciiTheme="minorHAnsi" w:hAnsiTheme="minorHAnsi" w:cstheme="minorHAnsi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ou</w:t>
      </w:r>
      <w:r w:rsidRPr="00AC7CAF">
        <w:rPr>
          <w:rFonts w:asciiTheme="minorHAnsi" w:hAnsiTheme="minorHAnsi" w:cstheme="minorHAnsi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r,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aca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hoo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ill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, </w:t>
      </w:r>
      <w:r w:rsidRPr="00AC7CA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c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w w:val="102"/>
          <w:sz w:val="22"/>
          <w:szCs w:val="22"/>
        </w:rPr>
        <w:t>mm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2</w:t>
      </w:r>
      <w:r w:rsidRPr="00AC7CAF">
        <w:rPr>
          <w:rFonts w:asciiTheme="minorHAnsi" w:hAnsiTheme="minorHAnsi" w:cstheme="minorHAnsi"/>
          <w:spacing w:val="-6"/>
          <w:w w:val="102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-12"/>
          <w:w w:val="102"/>
          <w:sz w:val="22"/>
          <w:szCs w:val="22"/>
        </w:rPr>
        <w:t>XX</w:t>
      </w:r>
    </w:p>
    <w:p w14:paraId="6A6BA2A1" w14:textId="77777777" w:rsidR="00C57E5B" w:rsidRPr="00AC7CAF" w:rsidRDefault="006C12EE">
      <w:pPr>
        <w:spacing w:before="80" w:line="240" w:lineRule="exact"/>
        <w:ind w:left="4044" w:right="4011"/>
        <w:jc w:val="center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lastRenderedPageBreak/>
        <w:t>T</w:t>
      </w:r>
      <w:r w:rsidRPr="00AC7CAF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 w:color="000000"/>
        </w:rPr>
        <w:t>i</w:t>
      </w:r>
      <w:r w:rsidRPr="00AC7CAF">
        <w:rPr>
          <w:rFonts w:asciiTheme="minorHAnsi" w:hAnsiTheme="minorHAnsi" w:cstheme="minorHAnsi"/>
          <w:b/>
          <w:spacing w:val="-5"/>
          <w:position w:val="-1"/>
          <w:sz w:val="22"/>
          <w:szCs w:val="22"/>
          <w:u w:val="single" w:color="000000"/>
        </w:rPr>
        <w:t>p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s</w:t>
      </w:r>
      <w:r w:rsidRPr="00AC7CAF">
        <w:rPr>
          <w:rFonts w:asciiTheme="minorHAnsi" w:hAnsiTheme="minorHAnsi" w:cstheme="minorHAnsi"/>
          <w:b/>
          <w:spacing w:val="16"/>
          <w:position w:val="-1"/>
          <w:sz w:val="22"/>
          <w:szCs w:val="22"/>
          <w:u w:val="single" w:color="000000"/>
        </w:rPr>
        <w:t xml:space="preserve"> 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to</w:t>
      </w:r>
      <w:r w:rsidRPr="00AC7CAF">
        <w:rPr>
          <w:rFonts w:asciiTheme="minorHAnsi" w:hAnsiTheme="minorHAnsi" w:cstheme="minorHAnsi"/>
          <w:b/>
          <w:spacing w:val="1"/>
          <w:position w:val="-1"/>
          <w:sz w:val="22"/>
          <w:szCs w:val="22"/>
          <w:u w:val="single" w:color="000000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A</w:t>
      </w:r>
      <w:r w:rsidRPr="00AC7CAF">
        <w:rPr>
          <w:rFonts w:asciiTheme="minorHAnsi" w:hAnsiTheme="minorHAnsi" w:cstheme="minorHAnsi"/>
          <w:b/>
          <w:spacing w:val="7"/>
          <w:position w:val="-1"/>
          <w:sz w:val="22"/>
          <w:szCs w:val="22"/>
          <w:u w:val="single" w:color="000000"/>
        </w:rPr>
        <w:t>vo</w:t>
      </w:r>
      <w:r w:rsidRPr="00AC7CAF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i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d</w:t>
      </w:r>
      <w:r w:rsidRPr="00AC7CAF">
        <w:rPr>
          <w:rFonts w:asciiTheme="minorHAnsi" w:hAnsiTheme="minorHAnsi" w:cstheme="minorHAnsi"/>
          <w:b/>
          <w:spacing w:val="-3"/>
          <w:position w:val="-1"/>
          <w:sz w:val="22"/>
          <w:szCs w:val="22"/>
          <w:u w:val="single" w:color="000000"/>
        </w:rPr>
        <w:t xml:space="preserve"> </w:t>
      </w:r>
      <w:r w:rsidRPr="00AC7CAF">
        <w:rPr>
          <w:rFonts w:asciiTheme="minorHAnsi" w:hAnsiTheme="minorHAnsi" w:cstheme="minorHAnsi"/>
          <w:b/>
          <w:spacing w:val="5"/>
          <w:position w:val="-1"/>
          <w:sz w:val="22"/>
          <w:szCs w:val="22"/>
          <w:u w:val="single" w:color="000000"/>
        </w:rPr>
        <w:t>O</w:t>
      </w:r>
      <w:r w:rsidRPr="00AC7CAF">
        <w:rPr>
          <w:rFonts w:asciiTheme="minorHAnsi" w:hAnsiTheme="minorHAnsi" w:cstheme="minorHAnsi"/>
          <w:b/>
          <w:spacing w:val="-5"/>
          <w:position w:val="-1"/>
          <w:sz w:val="22"/>
          <w:szCs w:val="22"/>
          <w:u w:val="single" w:color="000000"/>
        </w:rPr>
        <w:t>n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</w:t>
      </w:r>
      <w:r w:rsidRPr="00AC7CAF">
        <w:rPr>
          <w:rFonts w:asciiTheme="minorHAnsi" w:hAnsiTheme="minorHAnsi" w:cstheme="minorHAnsi"/>
          <w:b/>
          <w:spacing w:val="-23"/>
          <w:position w:val="-1"/>
          <w:sz w:val="22"/>
          <w:szCs w:val="22"/>
          <w:u w:val="single" w:color="000000"/>
        </w:rPr>
        <w:t xml:space="preserve"> </w:t>
      </w:r>
      <w:r w:rsidRPr="00AC7CAF">
        <w:rPr>
          <w:rFonts w:asciiTheme="minorHAnsi" w:hAnsiTheme="minorHAnsi" w:cstheme="minorHAnsi"/>
          <w:b/>
          <w:spacing w:val="-15"/>
          <w:position w:val="-1"/>
          <w:sz w:val="22"/>
          <w:szCs w:val="22"/>
          <w:u w:val="single" w:color="000000"/>
        </w:rPr>
        <w:t>-</w:t>
      </w:r>
      <w:r w:rsidRPr="00AC7CAF">
        <w:rPr>
          <w:rFonts w:asciiTheme="minorHAnsi" w:hAnsiTheme="minorHAnsi" w:cstheme="minorHAnsi"/>
          <w:b/>
          <w:spacing w:val="-5"/>
          <w:position w:val="-1"/>
          <w:sz w:val="22"/>
          <w:szCs w:val="22"/>
          <w:u w:val="single" w:color="000000"/>
        </w:rPr>
        <w:t>S</w:t>
      </w:r>
      <w:r w:rsidRPr="00AC7CAF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i</w:t>
      </w:r>
      <w:r w:rsidRPr="00AC7CAF">
        <w:rPr>
          <w:rFonts w:asciiTheme="minorHAnsi" w:hAnsiTheme="minorHAnsi" w:cstheme="minorHAnsi"/>
          <w:b/>
          <w:spacing w:val="-10"/>
          <w:position w:val="-1"/>
          <w:sz w:val="22"/>
          <w:szCs w:val="22"/>
          <w:u w:val="single" w:color="000000"/>
        </w:rPr>
        <w:t>z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</w:t>
      </w:r>
      <w:r w:rsidRPr="00AC7CAF">
        <w:rPr>
          <w:rFonts w:asciiTheme="minorHAnsi" w:hAnsiTheme="minorHAnsi" w:cstheme="minorHAnsi"/>
          <w:b/>
          <w:spacing w:val="-36"/>
          <w:position w:val="-1"/>
          <w:sz w:val="22"/>
          <w:szCs w:val="22"/>
          <w:u w:val="single" w:color="000000"/>
        </w:rPr>
        <w:t xml:space="preserve"> 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-</w:t>
      </w:r>
      <w:r w:rsidRPr="00AC7CAF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Fi</w:t>
      </w:r>
      <w:r w:rsidRPr="00AC7CAF">
        <w:rPr>
          <w:rFonts w:asciiTheme="minorHAnsi" w:hAnsiTheme="minorHAnsi" w:cstheme="minorHAnsi"/>
          <w:b/>
          <w:spacing w:val="-15"/>
          <w:position w:val="-1"/>
          <w:sz w:val="22"/>
          <w:szCs w:val="22"/>
          <w:u w:val="single" w:color="000000"/>
        </w:rPr>
        <w:t>t</w:t>
      </w:r>
      <w:r w:rsidRPr="00AC7CAF">
        <w:rPr>
          <w:rFonts w:asciiTheme="minorHAnsi" w:hAnsiTheme="minorHAnsi" w:cstheme="minorHAnsi"/>
          <w:b/>
          <w:spacing w:val="3"/>
          <w:position w:val="-1"/>
          <w:sz w:val="22"/>
          <w:szCs w:val="22"/>
          <w:u w:val="single" w:color="000000"/>
        </w:rPr>
        <w:t>s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-</w:t>
      </w:r>
      <w:r w:rsidRPr="00AC7CAF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A</w:t>
      </w:r>
      <w:r w:rsidRPr="00AC7CAF">
        <w:rPr>
          <w:rFonts w:asciiTheme="minorHAnsi" w:hAnsiTheme="minorHAnsi" w:cstheme="minorHAnsi"/>
          <w:b/>
          <w:spacing w:val="-2"/>
          <w:position w:val="-1"/>
          <w:sz w:val="22"/>
          <w:szCs w:val="22"/>
          <w:u w:val="single" w:color="000000"/>
        </w:rPr>
        <w:t>l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l</w:t>
      </w:r>
      <w:r w:rsidRPr="00AC7CAF">
        <w:rPr>
          <w:rFonts w:asciiTheme="minorHAnsi" w:hAnsiTheme="minorHAnsi" w:cstheme="minorHAnsi"/>
          <w:b/>
          <w:spacing w:val="-14"/>
          <w:position w:val="-1"/>
          <w:sz w:val="22"/>
          <w:szCs w:val="22"/>
          <w:u w:val="single" w:color="000000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position w:val="-1"/>
          <w:sz w:val="22"/>
          <w:szCs w:val="22"/>
          <w:u w:val="single" w:color="000000"/>
        </w:rPr>
        <w:t>R</w:t>
      </w:r>
      <w:r w:rsidRPr="00AC7CAF">
        <w:rPr>
          <w:rFonts w:asciiTheme="minorHAnsi" w:hAnsiTheme="minorHAnsi" w:cstheme="minorHAnsi"/>
          <w:b/>
          <w:spacing w:val="5"/>
          <w:position w:val="-1"/>
          <w:sz w:val="22"/>
          <w:szCs w:val="22"/>
          <w:u w:val="single" w:color="000000"/>
        </w:rPr>
        <w:t>e</w:t>
      </w:r>
      <w:r w:rsidRPr="00AC7CAF">
        <w:rPr>
          <w:rFonts w:asciiTheme="minorHAnsi" w:hAnsiTheme="minorHAnsi" w:cstheme="minorHAnsi"/>
          <w:b/>
          <w:spacing w:val="-13"/>
          <w:position w:val="-1"/>
          <w:sz w:val="22"/>
          <w:szCs w:val="22"/>
          <w:u w:val="single" w:color="000000"/>
        </w:rPr>
        <w:t>s</w:t>
      </w:r>
      <w:r w:rsidRPr="00AC7CAF">
        <w:rPr>
          <w:rFonts w:asciiTheme="minorHAnsi" w:hAnsiTheme="minorHAnsi" w:cstheme="minorHAnsi"/>
          <w:b/>
          <w:spacing w:val="-5"/>
          <w:position w:val="-1"/>
          <w:sz w:val="22"/>
          <w:szCs w:val="22"/>
          <w:u w:val="single" w:color="000000"/>
        </w:rPr>
        <w:t>u</w:t>
      </w:r>
      <w:r w:rsidRPr="00AC7CAF">
        <w:rPr>
          <w:rFonts w:asciiTheme="minorHAnsi" w:hAnsiTheme="minorHAnsi" w:cstheme="minorHAnsi"/>
          <w:b/>
          <w:spacing w:val="-7"/>
          <w:position w:val="-1"/>
          <w:sz w:val="22"/>
          <w:szCs w:val="22"/>
          <w:u w:val="single" w:color="000000"/>
        </w:rPr>
        <w:t>m</w:t>
      </w:r>
      <w:r w:rsidRPr="00AC7CAF">
        <w:rPr>
          <w:rFonts w:asciiTheme="minorHAnsi" w:hAnsiTheme="minorHAnsi" w:cstheme="minorHAnsi"/>
          <w:b/>
          <w:position w:val="-1"/>
          <w:sz w:val="22"/>
          <w:szCs w:val="22"/>
          <w:u w:val="single" w:color="000000"/>
        </w:rPr>
        <w:t>e</w:t>
      </w:r>
    </w:p>
    <w:p w14:paraId="3E4AF958" w14:textId="77777777" w:rsidR="00C57E5B" w:rsidRPr="00AC7CAF" w:rsidRDefault="00C57E5B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5D4C6C4D" w14:textId="77777777" w:rsidR="00C57E5B" w:rsidRPr="00AC7CAF" w:rsidRDefault="006C12EE">
      <w:pPr>
        <w:spacing w:before="35" w:line="242" w:lineRule="auto"/>
        <w:ind w:left="220" w:right="224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 xml:space="preserve"> 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rs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:</w:t>
      </w:r>
      <w:r w:rsidRPr="00AC7CAF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ry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po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ili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 xml:space="preserve">y 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ndu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ry</w:t>
      </w:r>
      <w:r w:rsidRPr="00AC7CA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>'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ec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xp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il</w:t>
      </w:r>
      <w:r w:rsidRPr="00AC7CAF">
        <w:rPr>
          <w:rFonts w:asciiTheme="minorHAnsi" w:hAnsiTheme="minorHAnsi" w:cstheme="minorHAnsi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yo</w:t>
      </w:r>
      <w:r w:rsidRPr="00AC7CAF">
        <w:rPr>
          <w:rFonts w:asciiTheme="minorHAnsi" w:hAnsiTheme="minorHAnsi" w:cstheme="minorHAnsi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no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re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.</w:t>
      </w:r>
      <w:r w:rsidRPr="00AC7CA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i/>
          <w:spacing w:val="7"/>
          <w:sz w:val="22"/>
          <w:szCs w:val="22"/>
        </w:rPr>
        <w:t>S</w:t>
      </w:r>
      <w:r w:rsidRPr="00AC7CAF">
        <w:rPr>
          <w:rFonts w:asciiTheme="minorHAnsi" w:hAnsiTheme="minorHAnsi" w:cstheme="minorHAnsi"/>
          <w:i/>
          <w:sz w:val="22"/>
          <w:szCs w:val="22"/>
        </w:rPr>
        <w:t>o w</w:t>
      </w:r>
      <w:r w:rsidRPr="00AC7CAF">
        <w:rPr>
          <w:rFonts w:asciiTheme="minorHAnsi" w:hAnsiTheme="minorHAnsi" w:cstheme="minorHAnsi"/>
          <w:i/>
          <w:spacing w:val="7"/>
          <w:sz w:val="22"/>
          <w:szCs w:val="22"/>
        </w:rPr>
        <w:t>ha</w:t>
      </w:r>
      <w:r w:rsidRPr="00AC7CAF">
        <w:rPr>
          <w:rFonts w:asciiTheme="minorHAnsi" w:hAnsiTheme="minorHAnsi" w:cstheme="minorHAnsi"/>
          <w:i/>
          <w:sz w:val="22"/>
          <w:szCs w:val="22"/>
        </w:rPr>
        <w:t>t</w:t>
      </w:r>
      <w:r w:rsidRPr="00AC7CAF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i/>
          <w:spacing w:val="7"/>
          <w:sz w:val="22"/>
          <w:szCs w:val="22"/>
        </w:rPr>
        <w:t>d</w:t>
      </w:r>
      <w:r w:rsidRPr="00AC7CAF">
        <w:rPr>
          <w:rFonts w:asciiTheme="minorHAnsi" w:hAnsiTheme="minorHAnsi" w:cstheme="minorHAnsi"/>
          <w:i/>
          <w:sz w:val="22"/>
          <w:szCs w:val="22"/>
        </w:rPr>
        <w:t xml:space="preserve">o </w:t>
      </w:r>
      <w:r w:rsidRPr="00AC7CAF">
        <w:rPr>
          <w:rFonts w:asciiTheme="minorHAnsi" w:hAnsiTheme="minorHAnsi" w:cstheme="minorHAnsi"/>
          <w:i/>
          <w:spacing w:val="5"/>
          <w:sz w:val="22"/>
          <w:szCs w:val="22"/>
        </w:rPr>
        <w:t>y</w:t>
      </w:r>
      <w:r w:rsidRPr="00AC7CAF">
        <w:rPr>
          <w:rFonts w:asciiTheme="minorHAnsi" w:hAnsiTheme="minorHAnsi" w:cstheme="minorHAnsi"/>
          <w:i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i/>
          <w:sz w:val="22"/>
          <w:szCs w:val="22"/>
        </w:rPr>
        <w:t>u</w:t>
      </w:r>
      <w:r w:rsidRPr="00AC7CAF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i/>
          <w:spacing w:val="7"/>
          <w:w w:val="102"/>
          <w:sz w:val="22"/>
          <w:szCs w:val="22"/>
        </w:rPr>
        <w:t>d</w:t>
      </w:r>
      <w:r w:rsidRPr="00AC7CAF">
        <w:rPr>
          <w:rFonts w:asciiTheme="minorHAnsi" w:hAnsiTheme="minorHAnsi" w:cstheme="minorHAnsi"/>
          <w:i/>
          <w:spacing w:val="-7"/>
          <w:w w:val="102"/>
          <w:sz w:val="22"/>
          <w:szCs w:val="22"/>
        </w:rPr>
        <w:t>o</w:t>
      </w:r>
      <w:r w:rsidRPr="00AC7CAF">
        <w:rPr>
          <w:rFonts w:asciiTheme="minorHAnsi" w:hAnsiTheme="minorHAnsi" w:cstheme="minorHAnsi"/>
          <w:i/>
          <w:w w:val="102"/>
          <w:sz w:val="22"/>
          <w:szCs w:val="22"/>
        </w:rPr>
        <w:t>:</w:t>
      </w:r>
    </w:p>
    <w:p w14:paraId="57E39CD0" w14:textId="77777777" w:rsidR="00C57E5B" w:rsidRPr="00AC7CAF" w:rsidRDefault="00C57E5B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203C568" w14:textId="77777777" w:rsidR="00C57E5B" w:rsidRPr="00AC7CAF" w:rsidRDefault="006C12EE">
      <w:pPr>
        <w:ind w:left="220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1</w:t>
      </w:r>
      <w:r w:rsidRPr="00AC7CAF">
        <w:rPr>
          <w:rFonts w:asciiTheme="minorHAnsi" w:hAnsiTheme="minorHAnsi" w:cstheme="minorHAnsi"/>
          <w:b/>
          <w:sz w:val="22"/>
          <w:szCs w:val="22"/>
        </w:rPr>
        <w:t>.</w:t>
      </w:r>
      <w:r w:rsidRPr="00AC7CA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Fi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un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15"/>
          <w:sz w:val="22"/>
          <w:szCs w:val="22"/>
        </w:rPr>
        <w:t>f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10"/>
          <w:sz w:val="22"/>
          <w:szCs w:val="22"/>
        </w:rPr>
        <w:t>k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ts</w:t>
      </w:r>
    </w:p>
    <w:p w14:paraId="75B90B8F" w14:textId="77777777" w:rsidR="00C57E5B" w:rsidRPr="00AC7CAF" w:rsidRDefault="006C12EE">
      <w:pPr>
        <w:tabs>
          <w:tab w:val="left" w:pos="580"/>
        </w:tabs>
        <w:spacing w:before="2" w:line="240" w:lineRule="exact"/>
        <w:ind w:left="581" w:right="347" w:hanging="36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you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acc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 xml:space="preserve">, 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no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du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pon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ili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 xml:space="preserve">; </w:t>
      </w:r>
      <w:r w:rsidRPr="00AC7CA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oy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rs</w:t>
      </w:r>
      <w:r w:rsidRPr="00AC7CA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yo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ca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odu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6FD528D" w14:textId="77777777" w:rsidR="00C57E5B" w:rsidRPr="00AC7CAF" w:rsidRDefault="006C12EE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oo</w:t>
      </w:r>
      <w:r w:rsidRPr="00AC7CAF">
        <w:rPr>
          <w:rFonts w:asciiTheme="minorHAnsi" w:hAnsiTheme="minorHAnsi" w:cstheme="minorHAnsi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z w:val="22"/>
          <w:szCs w:val="22"/>
        </w:rPr>
        <w:t xml:space="preserve">r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j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z w:val="22"/>
          <w:szCs w:val="22"/>
        </w:rPr>
        <w:t>;</w:t>
      </w:r>
      <w:r w:rsidRPr="00AC7CAF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re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10"/>
          <w:w w:val="102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po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54D0C0" w14:textId="77777777" w:rsidR="00C57E5B" w:rsidRPr="00AC7CAF" w:rsidRDefault="006C12EE">
      <w:pPr>
        <w:tabs>
          <w:tab w:val="left" w:pos="580"/>
        </w:tabs>
        <w:spacing w:before="3"/>
        <w:ind w:left="581" w:right="475" w:hanging="36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sz w:val="22"/>
          <w:szCs w:val="22"/>
        </w:rPr>
        <w:tab/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z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 xml:space="preserve">g </w:t>
      </w:r>
      <w:r w:rsidRPr="00AC7CA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 xml:space="preserve">g </w:t>
      </w:r>
      <w:r w:rsidRPr="00AC7CA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you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yo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>u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b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yo</w:t>
      </w:r>
      <w:r w:rsidRPr="00AC7CAF">
        <w:rPr>
          <w:rFonts w:asciiTheme="minorHAnsi" w:hAnsiTheme="minorHAnsi" w:cstheme="minorHAnsi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a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w w:val="102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5"/>
          <w:w w:val="10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AC7CAF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3D93450" w14:textId="77777777" w:rsidR="00C57E5B" w:rsidRPr="00AC7CAF" w:rsidRDefault="006C12EE">
      <w:pPr>
        <w:spacing w:before="1"/>
        <w:ind w:left="220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ho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re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cce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AC7CAF">
        <w:rPr>
          <w:rFonts w:asciiTheme="minorHAnsi" w:hAnsiTheme="minorHAnsi" w:cstheme="minorHAnsi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ll</w:t>
      </w:r>
      <w:r w:rsidRPr="00AC7CAF">
        <w:rPr>
          <w:rFonts w:asciiTheme="minorHAnsi" w:hAnsiTheme="minorHAnsi" w:cstheme="minorHAnsi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ough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ou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AC7CAF">
        <w:rPr>
          <w:rFonts w:asciiTheme="minorHAnsi" w:hAnsiTheme="minorHAnsi" w:cstheme="minorHAnsi"/>
          <w:sz w:val="22"/>
          <w:szCs w:val="22"/>
        </w:rPr>
        <w:t xml:space="preserve">y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oy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4"/>
          <w:sz w:val="22"/>
          <w:szCs w:val="22"/>
        </w:rPr>
        <w:t>'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hyperlink r:id="rId9">
        <w:r w:rsidRPr="00AC7CAF">
          <w:rPr>
            <w:rFonts w:asciiTheme="minorHAnsi" w:hAnsiTheme="minorHAnsi" w:cstheme="minorHAnsi"/>
            <w:spacing w:val="2"/>
            <w:sz w:val="22"/>
            <w:szCs w:val="22"/>
          </w:rPr>
          <w:t>s</w:t>
        </w:r>
        <w:r w:rsidRPr="00AC7CAF">
          <w:rPr>
            <w:rFonts w:asciiTheme="minorHAnsi" w:hAnsiTheme="minorHAnsi" w:cstheme="minorHAnsi"/>
            <w:spacing w:val="5"/>
            <w:sz w:val="22"/>
            <w:szCs w:val="22"/>
          </w:rPr>
          <w:t>ea</w:t>
        </w:r>
        <w:r w:rsidRPr="00AC7CAF">
          <w:rPr>
            <w:rFonts w:asciiTheme="minorHAnsi" w:hAnsiTheme="minorHAnsi" w:cstheme="minorHAnsi"/>
            <w:sz w:val="22"/>
            <w:szCs w:val="22"/>
          </w:rPr>
          <w:t>r</w:t>
        </w:r>
        <w:r w:rsidRPr="00AC7CAF">
          <w:rPr>
            <w:rFonts w:asciiTheme="minorHAnsi" w:hAnsiTheme="minorHAnsi" w:cstheme="minorHAnsi"/>
            <w:spacing w:val="5"/>
            <w:sz w:val="22"/>
            <w:szCs w:val="22"/>
          </w:rPr>
          <w:t>c</w:t>
        </w:r>
        <w:r w:rsidRPr="00AC7CAF">
          <w:rPr>
            <w:rFonts w:asciiTheme="minorHAnsi" w:hAnsiTheme="minorHAnsi" w:cstheme="minorHAnsi"/>
            <w:sz w:val="22"/>
            <w:szCs w:val="22"/>
          </w:rPr>
          <w:t>h</w:t>
        </w:r>
        <w:r w:rsidRPr="00AC7CAF">
          <w:rPr>
            <w:rFonts w:asciiTheme="minorHAnsi" w:hAnsiTheme="minorHAnsi" w:cstheme="minorHAnsi"/>
            <w:spacing w:val="-8"/>
            <w:sz w:val="22"/>
            <w:szCs w:val="22"/>
          </w:rPr>
          <w:t xml:space="preserve"> </w:t>
        </w:r>
        <w:r w:rsidRPr="00AC7CAF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s</w:t>
        </w:r>
        <w:r w:rsidRPr="00AC7CAF">
          <w:rPr>
            <w:rFonts w:asciiTheme="minorHAnsi" w:hAnsiTheme="minorHAnsi" w:cstheme="minorHAnsi"/>
            <w:spacing w:val="-7"/>
            <w:w w:val="102"/>
            <w:sz w:val="22"/>
            <w:szCs w:val="22"/>
          </w:rPr>
          <w:t>o</w:t>
        </w:r>
        <w:r w:rsidRPr="00AC7CAF">
          <w:rPr>
            <w:rFonts w:asciiTheme="minorHAnsi" w:hAnsiTheme="minorHAnsi" w:cstheme="minorHAnsi"/>
            <w:w w:val="102"/>
            <w:sz w:val="22"/>
            <w:szCs w:val="22"/>
          </w:rPr>
          <w:t>f</w:t>
        </w:r>
        <w:r w:rsidRPr="00AC7CAF">
          <w:rPr>
            <w:rFonts w:asciiTheme="minorHAnsi" w:hAnsiTheme="minorHAnsi" w:cstheme="minorHAnsi"/>
            <w:spacing w:val="-2"/>
            <w:w w:val="102"/>
            <w:sz w:val="22"/>
            <w:szCs w:val="22"/>
          </w:rPr>
          <w:t>t</w:t>
        </w:r>
        <w:r w:rsidRPr="00AC7CAF">
          <w:rPr>
            <w:rFonts w:asciiTheme="minorHAnsi" w:hAnsiTheme="minorHAnsi" w:cstheme="minorHAnsi"/>
            <w:spacing w:val="2"/>
            <w:w w:val="102"/>
            <w:sz w:val="22"/>
            <w:szCs w:val="22"/>
          </w:rPr>
          <w:t>w</w:t>
        </w:r>
        <w:r w:rsidRPr="00AC7CAF">
          <w:rPr>
            <w:rFonts w:asciiTheme="minorHAnsi" w:hAnsiTheme="minorHAnsi" w:cstheme="minorHAnsi"/>
            <w:spacing w:val="5"/>
            <w:w w:val="102"/>
            <w:sz w:val="22"/>
            <w:szCs w:val="22"/>
          </w:rPr>
          <w:t>a</w:t>
        </w:r>
        <w:r w:rsidRPr="00AC7CAF">
          <w:rPr>
            <w:rFonts w:asciiTheme="minorHAnsi" w:hAnsiTheme="minorHAnsi" w:cstheme="minorHAnsi"/>
            <w:w w:val="102"/>
            <w:sz w:val="22"/>
            <w:szCs w:val="22"/>
          </w:rPr>
          <w:t>r</w:t>
        </w:r>
        <w:r w:rsidRPr="00AC7CAF">
          <w:rPr>
            <w:rFonts w:asciiTheme="minorHAnsi" w:hAnsiTheme="minorHAnsi" w:cstheme="minorHAnsi"/>
            <w:spacing w:val="8"/>
            <w:w w:val="102"/>
            <w:sz w:val="22"/>
            <w:szCs w:val="22"/>
          </w:rPr>
          <w:t>e</w:t>
        </w:r>
        <w:r w:rsidRPr="00AC7CAF">
          <w:rPr>
            <w:rFonts w:asciiTheme="minorHAnsi" w:hAnsiTheme="minorHAnsi" w:cstheme="minorHAnsi"/>
            <w:w w:val="102"/>
            <w:sz w:val="22"/>
            <w:szCs w:val="22"/>
          </w:rPr>
          <w:t>.</w:t>
        </w:r>
      </w:hyperlink>
    </w:p>
    <w:p w14:paraId="3EB89D61" w14:textId="77777777" w:rsidR="00C57E5B" w:rsidRPr="00AC7CAF" w:rsidRDefault="00C57E5B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B7A748B" w14:textId="77777777" w:rsidR="00C57E5B" w:rsidRPr="00AC7CAF" w:rsidRDefault="006C12EE">
      <w:pPr>
        <w:ind w:left="220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z w:val="22"/>
          <w:szCs w:val="22"/>
        </w:rPr>
        <w:pict w14:anchorId="6B330432">
          <v:group id="_x0000_s1026" style="position:absolute;left:0;text-align:left;margin-left:34.5pt;margin-top:579.25pt;width:547.5pt;height:0;z-index:-251658240;mso-position-horizontal-relative:page;mso-position-vertical-relative:page" coordorigin="690,11585" coordsize="10950,0">
            <v:shape id="_x0000_s1027" style="position:absolute;left:690;top:11585;width:10950;height:0" coordorigin="690,11585" coordsize="10950,0" path="m690,11585r10950,e" filled="f">
              <v:path arrowok="t"/>
            </v:shape>
            <w10:wrap anchorx="page" anchory="page"/>
          </v:group>
        </w:pic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2</w:t>
      </w:r>
      <w:r w:rsidRPr="00AC7CAF">
        <w:rPr>
          <w:rFonts w:asciiTheme="minorHAnsi" w:hAnsiTheme="minorHAnsi" w:cstheme="minorHAnsi"/>
          <w:b/>
          <w:sz w:val="22"/>
          <w:szCs w:val="22"/>
        </w:rPr>
        <w:t>.</w:t>
      </w:r>
      <w:r w:rsidRPr="00AC7CA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rr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ud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/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d</w:t>
      </w:r>
      <w:r w:rsidRPr="00AC7CAF">
        <w:rPr>
          <w:rFonts w:asciiTheme="minorHAnsi" w:hAnsiTheme="minorHAnsi" w:cstheme="minorHAnsi"/>
          <w:b/>
          <w:spacing w:val="17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:</w:t>
      </w:r>
      <w:r w:rsidRPr="00AC7C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-18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li</w:t>
      </w:r>
      <w:r w:rsidRPr="00AC7CAF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w w:val="102"/>
          <w:sz w:val="22"/>
          <w:szCs w:val="22"/>
        </w:rPr>
        <w:t>ts</w:t>
      </w:r>
    </w:p>
    <w:p w14:paraId="33D5DE53" w14:textId="77777777" w:rsidR="00C57E5B" w:rsidRPr="00AC7CAF" w:rsidRDefault="006C12EE">
      <w:pPr>
        <w:spacing w:line="24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7"/>
          <w:position w:val="-1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21"/>
          <w:w w:val="47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0"/>
          <w:position w:val="-1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AC7CAF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u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k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ill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ea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 xml:space="preserve">,  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10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o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k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AC7CAF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ca</w:t>
      </w:r>
      <w:r w:rsidRPr="00AC7CAF">
        <w:rPr>
          <w:rFonts w:asciiTheme="minorHAnsi" w:hAnsiTheme="minorHAnsi" w:cstheme="minorHAnsi"/>
          <w:spacing w:val="-10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pu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5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po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8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AC7CAF">
        <w:rPr>
          <w:rFonts w:asciiTheme="minorHAnsi" w:hAnsiTheme="minorHAnsi" w:cstheme="minorHAnsi"/>
          <w:spacing w:val="5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w w:val="102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7"/>
          <w:w w:val="102"/>
          <w:position w:val="-1"/>
          <w:sz w:val="22"/>
          <w:szCs w:val="22"/>
        </w:rPr>
        <w:t>x</w:t>
      </w:r>
      <w:r w:rsidRPr="00AC7CAF">
        <w:rPr>
          <w:rFonts w:asciiTheme="minorHAnsi" w:hAnsiTheme="minorHAnsi" w:cstheme="minorHAnsi"/>
          <w:spacing w:val="5"/>
          <w:w w:val="102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0"/>
          <w:w w:val="102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7"/>
          <w:w w:val="102"/>
          <w:position w:val="-1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18"/>
          <w:w w:val="102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"/>
          <w:w w:val="102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w w:val="102"/>
          <w:position w:val="-1"/>
          <w:sz w:val="22"/>
          <w:szCs w:val="22"/>
        </w:rPr>
        <w:t>:</w:t>
      </w:r>
    </w:p>
    <w:p w14:paraId="2EBEEA39" w14:textId="77777777" w:rsidR="00C57E5B" w:rsidRPr="00AC7CAF" w:rsidRDefault="00C57E5B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D2C5EE7" w14:textId="77777777" w:rsidR="00C57E5B" w:rsidRPr="00AC7CAF" w:rsidRDefault="00C57E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"/>
        <w:gridCol w:w="11407"/>
      </w:tblGrid>
      <w:tr w:rsidR="00C57E5B" w:rsidRPr="00AC7CAF" w14:paraId="34F51C09" w14:textId="77777777">
        <w:trPr>
          <w:trHeight w:hRule="exact" w:val="253"/>
        </w:trPr>
        <w:tc>
          <w:tcPr>
            <w:tcW w:w="11744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A41A7B9" w14:textId="77777777" w:rsidR="00C57E5B" w:rsidRPr="00AC7CAF" w:rsidRDefault="006C12EE">
            <w:pPr>
              <w:spacing w:before="3" w:line="240" w:lineRule="exact"/>
              <w:ind w:left="4340" w:right="434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LE</w:t>
            </w:r>
            <w:r w:rsidRPr="00AC7CA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  <w:u w:val="single" w:color="000000"/>
              </w:rPr>
              <w:t>AD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  <w:u w:val="single" w:color="000000"/>
              </w:rPr>
              <w:t>R</w:t>
            </w:r>
            <w:r w:rsidRPr="00AC7CAF">
              <w:rPr>
                <w:rFonts w:asciiTheme="minorHAnsi" w:hAnsiTheme="minorHAnsi" w:cstheme="minorHAnsi"/>
                <w:b/>
                <w:spacing w:val="-5"/>
                <w:w w:val="102"/>
                <w:sz w:val="22"/>
                <w:szCs w:val="22"/>
                <w:u w:val="single" w:color="000000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5"/>
                <w:w w:val="102"/>
                <w:sz w:val="22"/>
                <w:szCs w:val="22"/>
                <w:u w:val="single" w:color="000000"/>
              </w:rPr>
              <w:t>H</w:t>
            </w:r>
            <w:r w:rsidRPr="00AC7CA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  <w:u w:val="single" w:color="000000"/>
              </w:rPr>
              <w:t>I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P</w:t>
            </w:r>
            <w:r w:rsidRPr="00AC7CAF">
              <w:rPr>
                <w:rFonts w:asciiTheme="minorHAnsi" w:hAnsiTheme="minorHAnsi" w:cstheme="minorHAnsi"/>
                <w:b/>
                <w:spacing w:val="-14"/>
                <w:w w:val="102"/>
                <w:sz w:val="22"/>
                <w:szCs w:val="22"/>
                <w:u w:val="single" w:color="000000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-13"/>
                <w:w w:val="102"/>
                <w:sz w:val="22"/>
                <w:szCs w:val="22"/>
                <w:u w:val="single" w:color="000000"/>
              </w:rPr>
              <w:t>X</w:t>
            </w:r>
            <w:r w:rsidRPr="00AC7CAF">
              <w:rPr>
                <w:rFonts w:asciiTheme="minorHAnsi" w:hAnsiTheme="minorHAnsi" w:cstheme="minorHAnsi"/>
                <w:b/>
                <w:spacing w:val="-2"/>
                <w:w w:val="102"/>
                <w:sz w:val="22"/>
                <w:szCs w:val="22"/>
                <w:u w:val="single" w:color="000000"/>
              </w:rPr>
              <w:t>P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  <w:u w:val="single" w:color="000000"/>
              </w:rPr>
              <w:t>RI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  <w:u w:val="single" w:color="000000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pacing w:val="-12"/>
                <w:w w:val="102"/>
                <w:sz w:val="22"/>
                <w:szCs w:val="22"/>
                <w:u w:val="single" w:color="000000"/>
              </w:rPr>
              <w:t>C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  <w:u w:val="single" w:color="000000"/>
              </w:rPr>
              <w:t>E</w:t>
            </w:r>
          </w:p>
          <w:p w14:paraId="23CC3BF3" w14:textId="77777777" w:rsidR="00C57E5B" w:rsidRPr="00AC7CAF" w:rsidRDefault="006C12EE">
            <w:pPr>
              <w:spacing w:line="220" w:lineRule="exact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-1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4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’s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p 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og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C                                            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ugu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20</w:t>
            </w:r>
            <w:r w:rsidRPr="00AC7CA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10"/>
                <w:w w:val="10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</w:p>
          <w:p w14:paraId="6D24A7A6" w14:textId="77777777" w:rsidR="00C57E5B" w:rsidRPr="00AC7CAF" w:rsidRDefault="006C12EE">
            <w:pPr>
              <w:spacing w:before="2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 xml:space="preserve">         </w:t>
            </w:r>
            <w:r w:rsidRPr="00AC7CAF">
              <w:rPr>
                <w:rFonts w:asciiTheme="minorHAnsi" w:eastAsia="Segoe MDL2 Assets" w:hAnsiTheme="minorHAnsi" w:cstheme="minorHAnsi"/>
                <w:spacing w:val="14"/>
                <w:w w:val="4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4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-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r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5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og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ce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s</w:t>
            </w:r>
          </w:p>
          <w:p w14:paraId="32408B5C" w14:textId="77777777" w:rsidR="00C57E5B" w:rsidRPr="00AC7CAF" w:rsidRDefault="006C12EE">
            <w:pPr>
              <w:spacing w:before="2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 xml:space="preserve">         </w:t>
            </w:r>
            <w:r w:rsidRPr="00AC7CAF">
              <w:rPr>
                <w:rFonts w:asciiTheme="minorHAnsi" w:eastAsia="Segoe MDL2 Assets" w:hAnsiTheme="minorHAnsi" w:cstheme="minorHAnsi"/>
                <w:spacing w:val="14"/>
                <w:w w:val="4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og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ob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li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z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C7CAF">
              <w:rPr>
                <w:rFonts w:asciiTheme="minorHAnsi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mm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un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C7CAF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z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</w:p>
          <w:p w14:paraId="712F0C3B" w14:textId="77777777" w:rsidR="00C57E5B" w:rsidRPr="00AC7CAF" w:rsidRDefault="006C12EE">
            <w:pPr>
              <w:spacing w:before="2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 xml:space="preserve">         </w:t>
            </w:r>
            <w:r w:rsidRPr="00AC7CAF">
              <w:rPr>
                <w:rFonts w:asciiTheme="minorHAnsi" w:eastAsia="Segoe MDL2 Assets" w:hAnsiTheme="minorHAnsi" w:cstheme="minorHAnsi"/>
                <w:spacing w:val="14"/>
                <w:w w:val="4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i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j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-10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t/t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i/>
                <w:spacing w:val="-10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i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i/>
                <w:spacing w:val="-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-1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y 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ha</w:t>
            </w:r>
            <w:r w:rsidRPr="00AC7CAF">
              <w:rPr>
                <w:rFonts w:asciiTheme="minorHAnsi" w:hAnsiTheme="minorHAnsi" w:cstheme="minorHAnsi"/>
                <w:i/>
                <w:spacing w:val="-10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i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i/>
                <w:spacing w:val="-1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i/>
                <w:spacing w:val="-10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i/>
                <w:spacing w:val="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7"/>
                <w:w w:val="102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i/>
                <w:spacing w:val="-10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2"/>
                <w:w w:val="102"/>
                <w:sz w:val="22"/>
                <w:szCs w:val="22"/>
              </w:rPr>
              <w:t>re</w:t>
            </w:r>
            <w:r w:rsidRPr="00AC7CAF">
              <w:rPr>
                <w:rFonts w:asciiTheme="minorHAnsi" w:hAnsiTheme="minorHAnsi" w:cstheme="minorHAnsi"/>
                <w:i/>
                <w:spacing w:val="8"/>
                <w:w w:val="102"/>
                <w:sz w:val="22"/>
                <w:szCs w:val="22"/>
              </w:rPr>
              <w:t>**</w:t>
            </w:r>
          </w:p>
        </w:tc>
      </w:tr>
      <w:tr w:rsidR="00C57E5B" w:rsidRPr="00AC7CAF" w14:paraId="7672234B" w14:textId="77777777">
        <w:trPr>
          <w:trHeight w:hRule="exact" w:val="240"/>
        </w:trPr>
        <w:tc>
          <w:tcPr>
            <w:tcW w:w="11744" w:type="dxa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A414EA0" w14:textId="77777777" w:rsidR="00C57E5B" w:rsidRPr="00AC7CAF" w:rsidRDefault="00C57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E5B" w:rsidRPr="00AC7CAF" w14:paraId="6A410A9C" w14:textId="77777777">
        <w:trPr>
          <w:trHeight w:hRule="exact" w:val="813"/>
        </w:trPr>
        <w:tc>
          <w:tcPr>
            <w:tcW w:w="11744" w:type="dxa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C0E5EA" w14:textId="77777777" w:rsidR="00C57E5B" w:rsidRPr="00AC7CAF" w:rsidRDefault="00C57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E5B" w:rsidRPr="00AC7CAF" w14:paraId="06B3FC7F" w14:textId="77777777">
        <w:trPr>
          <w:trHeight w:hRule="exact" w:val="991"/>
        </w:trPr>
        <w:tc>
          <w:tcPr>
            <w:tcW w:w="33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C41033F" w14:textId="77777777" w:rsidR="00C57E5B" w:rsidRPr="00AC7CAF" w:rsidRDefault="00C57E5B">
            <w:pPr>
              <w:spacing w:before="10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267C66" w14:textId="77777777" w:rsidR="00C57E5B" w:rsidRPr="00AC7CAF" w:rsidRDefault="006C12EE">
            <w:pPr>
              <w:ind w:left="105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></w:t>
            </w:r>
          </w:p>
        </w:tc>
        <w:tc>
          <w:tcPr>
            <w:tcW w:w="1140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707F4033" w14:textId="77777777" w:rsidR="00C57E5B" w:rsidRPr="00AC7CAF" w:rsidRDefault="00C57E5B">
            <w:pPr>
              <w:spacing w:before="4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CEDAFD" w14:textId="77777777" w:rsidR="00C57E5B" w:rsidRPr="00AC7CAF" w:rsidRDefault="006C12EE">
            <w:pPr>
              <w:ind w:left="128" w:right="227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If</w:t>
            </w:r>
            <w:r w:rsidRPr="00AC7CAF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xp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ry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j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bou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0"/>
                <w:w w:val="10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:</w:t>
            </w:r>
          </w:p>
        </w:tc>
      </w:tr>
      <w:tr w:rsidR="00C57E5B" w:rsidRPr="00AC7CAF" w14:paraId="45C33A99" w14:textId="77777777">
        <w:trPr>
          <w:trHeight w:hRule="exact" w:val="259"/>
        </w:trPr>
        <w:tc>
          <w:tcPr>
            <w:tcW w:w="337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1EA4CC8" w14:textId="77777777" w:rsidR="00C57E5B" w:rsidRPr="00AC7CAF" w:rsidRDefault="00C57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7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4907AC8" w14:textId="77777777" w:rsidR="00C57E5B" w:rsidRPr="00AC7CAF" w:rsidRDefault="006C12EE">
            <w:pPr>
              <w:spacing w:line="240" w:lineRule="exact"/>
              <w:ind w:left="3628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R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  <w:u w:val="single" w:color="000000"/>
              </w:rPr>
              <w:t>ELE</w:t>
            </w:r>
            <w:r w:rsidRPr="00AC7CAF">
              <w:rPr>
                <w:rFonts w:asciiTheme="minorHAnsi" w:hAnsiTheme="minorHAnsi" w:cstheme="minorHAnsi"/>
                <w:b/>
                <w:spacing w:val="-13"/>
                <w:sz w:val="22"/>
                <w:szCs w:val="22"/>
                <w:u w:val="single" w:color="000000"/>
              </w:rPr>
              <w:t>V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AN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  <w:u w:val="single" w:color="000000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16"/>
                <w:sz w:val="22"/>
                <w:szCs w:val="22"/>
                <w:u w:val="single" w:color="000000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ACAD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M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  <w:u w:val="single" w:color="000000"/>
              </w:rPr>
              <w:t>C</w:t>
            </w:r>
            <w:r w:rsidRPr="00AC7CAF">
              <w:rPr>
                <w:rFonts w:asciiTheme="minorHAnsi" w:hAnsiTheme="minorHAnsi" w:cstheme="minorHAnsi"/>
                <w:b/>
                <w:spacing w:val="18"/>
                <w:sz w:val="22"/>
                <w:szCs w:val="22"/>
                <w:u w:val="single" w:color="000000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>P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R</w:t>
            </w:r>
            <w:r w:rsidRPr="00AC7CAF">
              <w:rPr>
                <w:rFonts w:asciiTheme="minorHAnsi" w:hAnsiTheme="minorHAnsi" w:cstheme="minorHAnsi"/>
                <w:b/>
                <w:spacing w:val="-10"/>
                <w:sz w:val="22"/>
                <w:szCs w:val="22"/>
                <w:u w:val="single" w:color="000000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  <w:u w:val="single" w:color="000000"/>
              </w:rPr>
              <w:t>J</w:t>
            </w:r>
            <w:r w:rsidRPr="00AC7CAF">
              <w:rPr>
                <w:rFonts w:asciiTheme="minorHAnsi" w:hAnsiTheme="minorHAnsi" w:cstheme="minorHAnsi"/>
                <w:b/>
                <w:spacing w:val="-15"/>
                <w:sz w:val="22"/>
                <w:szCs w:val="22"/>
                <w:u w:val="single" w:color="000000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C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  <w:u w:val="single" w:color="000000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single" w:color="000000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C57E5B" w:rsidRPr="00AC7CAF" w14:paraId="10F74045" w14:textId="77777777">
        <w:trPr>
          <w:trHeight w:hRule="exact" w:val="1093"/>
        </w:trPr>
        <w:tc>
          <w:tcPr>
            <w:tcW w:w="337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DABE7A8" w14:textId="77777777" w:rsidR="00C57E5B" w:rsidRPr="00AC7CAF" w:rsidRDefault="006C12EE">
            <w:pPr>
              <w:spacing w:line="200" w:lineRule="exact"/>
              <w:ind w:left="9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position w:val="-4"/>
                <w:sz w:val="22"/>
                <w:szCs w:val="22"/>
              </w:rPr>
              <w:t></w:t>
            </w:r>
          </w:p>
          <w:p w14:paraId="76E2FD55" w14:textId="77777777" w:rsidR="00C57E5B" w:rsidRPr="00AC7CAF" w:rsidRDefault="00C57E5B">
            <w:pPr>
              <w:spacing w:before="6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D95E5" w14:textId="77777777" w:rsidR="00C57E5B" w:rsidRPr="00AC7CAF" w:rsidRDefault="00C57E5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0C614F" w14:textId="77777777" w:rsidR="00C57E5B" w:rsidRPr="00AC7CAF" w:rsidRDefault="006C12EE">
            <w:pPr>
              <w:ind w:left="9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></w:t>
            </w:r>
          </w:p>
        </w:tc>
        <w:tc>
          <w:tcPr>
            <w:tcW w:w="11407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3CFDFBED" w14:textId="77777777" w:rsidR="00C57E5B" w:rsidRPr="00AC7CAF" w:rsidRDefault="006C12EE">
            <w:pPr>
              <w:ind w:left="128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8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$8</w:t>
            </w:r>
            <w:r w:rsidRPr="00AC7CAF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000</w:t>
            </w:r>
            <w:r w:rsidRPr="00AC7CAF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00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0 </w:t>
            </w:r>
            <w:r w:rsidRPr="00AC7CA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f</w:t>
            </w:r>
          </w:p>
          <w:p w14:paraId="76B6800C" w14:textId="77777777" w:rsidR="00C57E5B" w:rsidRPr="00AC7CAF" w:rsidRDefault="006C12EE">
            <w:pPr>
              <w:spacing w:before="2"/>
              <w:ind w:left="128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on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n</w:t>
            </w:r>
          </w:p>
          <w:p w14:paraId="525B3B1A" w14:textId="77777777" w:rsidR="00C57E5B" w:rsidRPr="00AC7CAF" w:rsidRDefault="006C12EE">
            <w:pPr>
              <w:spacing w:before="17"/>
              <w:ind w:left="128" w:right="202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li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nd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odu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re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ng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0"/>
                <w:w w:val="10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odu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odu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t</w:t>
            </w:r>
          </w:p>
        </w:tc>
      </w:tr>
      <w:tr w:rsidR="00C57E5B" w:rsidRPr="00AC7CAF" w14:paraId="64F56DF7" w14:textId="77777777">
        <w:trPr>
          <w:trHeight w:hRule="exact" w:val="499"/>
        </w:trPr>
        <w:tc>
          <w:tcPr>
            <w:tcW w:w="11744" w:type="dxa"/>
            <w:gridSpan w:val="2"/>
            <w:vMerge w:val="restart"/>
            <w:tcBorders>
              <w:top w:val="single" w:sz="7" w:space="0" w:color="000000"/>
              <w:left w:val="nil"/>
              <w:right w:val="nil"/>
            </w:tcBorders>
          </w:tcPr>
          <w:p w14:paraId="78695926" w14:textId="77777777" w:rsidR="00C57E5B" w:rsidRPr="00AC7CAF" w:rsidRDefault="00C57E5B">
            <w:pPr>
              <w:spacing w:before="3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8E0EF2" w14:textId="77777777" w:rsidR="00C57E5B" w:rsidRPr="00AC7CAF" w:rsidRDefault="006C12EE">
            <w:pPr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3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AC7CAF">
              <w:rPr>
                <w:rFonts w:asciiTheme="minorHAns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>cr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15"/>
                <w:sz w:val="22"/>
                <w:szCs w:val="22"/>
              </w:rPr>
              <w:t>j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li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-15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-10"/>
                <w:sz w:val="22"/>
                <w:szCs w:val="22"/>
              </w:rPr>
              <w:t>rr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ill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to</w:t>
            </w:r>
            <w:r w:rsidRPr="00AC7CA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7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b/>
                <w:spacing w:val="-15"/>
                <w:w w:val="102"/>
                <w:sz w:val="22"/>
                <w:szCs w:val="22"/>
              </w:rPr>
              <w:t>j</w:t>
            </w:r>
            <w:r w:rsidRPr="00AC7CAF">
              <w:rPr>
                <w:rFonts w:asciiTheme="minorHAnsi" w:hAnsiTheme="minorHAnsi" w:cstheme="minorHAnsi"/>
                <w:b/>
                <w:spacing w:val="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b/>
                <w:spacing w:val="-5"/>
                <w:w w:val="102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b/>
                <w:w w:val="102"/>
                <w:sz w:val="22"/>
                <w:szCs w:val="22"/>
              </w:rPr>
              <w:t>.</w:t>
            </w:r>
          </w:p>
          <w:p w14:paraId="70E05BC3" w14:textId="77777777" w:rsidR="00C57E5B" w:rsidRPr="00AC7CAF" w:rsidRDefault="006C12EE">
            <w:pPr>
              <w:spacing w:line="240" w:lineRule="exact"/>
              <w:ind w:left="105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 xml:space="preserve">       </w:t>
            </w:r>
            <w:r w:rsidRPr="00AC7CAF">
              <w:rPr>
                <w:rFonts w:asciiTheme="minorHAnsi" w:eastAsia="Segoe MDL2 Assets" w:hAnsiTheme="minorHAnsi" w:cstheme="minorHAnsi"/>
                <w:spacing w:val="21"/>
                <w:w w:val="4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don</w:t>
            </w:r>
            <w:r w:rsidRPr="00AC7CA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'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ff</w:t>
            </w:r>
            <w:r w:rsidRPr="00AC7CAF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j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11"/>
                <w:w w:val="102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g</w:t>
            </w:r>
          </w:p>
          <w:p w14:paraId="6A2D3FCC" w14:textId="77777777" w:rsidR="00C57E5B" w:rsidRPr="00AC7CAF" w:rsidRDefault="006C12EE">
            <w:pPr>
              <w:spacing w:before="2"/>
              <w:ind w:left="46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rk</w:t>
            </w:r>
            <w:r w:rsidRPr="00AC7CA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AC7CAF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0"/>
                <w:w w:val="10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:</w:t>
            </w:r>
          </w:p>
        </w:tc>
      </w:tr>
      <w:tr w:rsidR="00C57E5B" w:rsidRPr="00AC7CAF" w14:paraId="31E52F67" w14:textId="77777777">
        <w:trPr>
          <w:trHeight w:hRule="exact" w:val="792"/>
        </w:trPr>
        <w:tc>
          <w:tcPr>
            <w:tcW w:w="11744" w:type="dxa"/>
            <w:gridSpan w:val="2"/>
            <w:vMerge/>
            <w:tcBorders>
              <w:left w:val="nil"/>
              <w:bottom w:val="single" w:sz="7" w:space="0" w:color="000000"/>
              <w:right w:val="nil"/>
            </w:tcBorders>
          </w:tcPr>
          <w:p w14:paraId="36889C69" w14:textId="77777777" w:rsidR="00C57E5B" w:rsidRPr="00AC7CAF" w:rsidRDefault="00C57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7E5B" w:rsidRPr="00AC7CAF" w14:paraId="1D464A95" w14:textId="77777777">
        <w:trPr>
          <w:trHeight w:hRule="exact" w:val="492"/>
        </w:trPr>
        <w:tc>
          <w:tcPr>
            <w:tcW w:w="11744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058524B" w14:textId="77777777" w:rsidR="00C57E5B" w:rsidRPr="00AC7CAF" w:rsidRDefault="006C12EE">
            <w:pPr>
              <w:spacing w:line="220" w:lineRule="exact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2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ee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  <w:r w:rsidRPr="00AC7CAF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mm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20</w:t>
            </w:r>
            <w:r w:rsidRPr="00AC7CAF">
              <w:rPr>
                <w:rFonts w:asciiTheme="minorHAnsi" w:hAnsiTheme="minorHAnsi" w:cstheme="minorHAnsi"/>
                <w:spacing w:val="-12"/>
                <w:w w:val="102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X</w:t>
            </w:r>
          </w:p>
          <w:p w14:paraId="1759D2DA" w14:textId="77777777" w:rsidR="00C57E5B" w:rsidRPr="00AC7CAF" w:rsidRDefault="006C12EE">
            <w:pPr>
              <w:spacing w:before="2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i/>
                <w:spacing w:val="-1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ti</w:t>
            </w:r>
            <w:r w:rsidRPr="00AC7CAF">
              <w:rPr>
                <w:rFonts w:asciiTheme="minorHAnsi" w:hAnsiTheme="minorHAnsi" w:cstheme="minorHAnsi"/>
                <w:i/>
                <w:spacing w:val="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i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i/>
                <w:spacing w:val="7"/>
                <w:w w:val="102"/>
                <w:sz w:val="22"/>
                <w:szCs w:val="22"/>
              </w:rPr>
              <w:t>Sp</w:t>
            </w:r>
            <w:r w:rsidRPr="00AC7CAF">
              <w:rPr>
                <w:rFonts w:asciiTheme="minorHAnsi" w:hAnsiTheme="minorHAnsi" w:cstheme="minorHAnsi"/>
                <w:i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i/>
                <w:spacing w:val="-10"/>
                <w:w w:val="102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i/>
                <w:spacing w:val="-2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i/>
                <w:spacing w:val="7"/>
                <w:w w:val="10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i/>
                <w:spacing w:val="-2"/>
                <w:w w:val="102"/>
                <w:sz w:val="22"/>
                <w:szCs w:val="22"/>
              </w:rPr>
              <w:t>li</w:t>
            </w:r>
            <w:r w:rsidRPr="00AC7CAF">
              <w:rPr>
                <w:rFonts w:asciiTheme="minorHAnsi" w:hAnsiTheme="minorHAnsi" w:cstheme="minorHAnsi"/>
                <w:i/>
                <w:spacing w:val="-13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i/>
                <w:w w:val="102"/>
                <w:sz w:val="22"/>
                <w:szCs w:val="22"/>
              </w:rPr>
              <w:t>t</w:t>
            </w:r>
          </w:p>
          <w:p w14:paraId="6BFAB33C" w14:textId="77777777" w:rsidR="00C57E5B" w:rsidRPr="00AC7CAF" w:rsidRDefault="006C12EE">
            <w:pPr>
              <w:tabs>
                <w:tab w:val="left" w:pos="440"/>
              </w:tabs>
              <w:spacing w:before="2" w:line="240" w:lineRule="exact"/>
              <w:ind w:left="457" w:right="1210" w:hanging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sz w:val="22"/>
                <w:szCs w:val="22"/>
              </w:rPr>
              <w:t></w:t>
            </w:r>
            <w:r w:rsidRPr="00AC7CAF">
              <w:rPr>
                <w:rFonts w:asciiTheme="minorHAnsi" w:eastAsia="Segoe MDL2 Assets" w:hAnsiTheme="minorHAnsi" w:cstheme="minorHAnsi"/>
                <w:sz w:val="22"/>
                <w:szCs w:val="22"/>
              </w:rPr>
              <w:tab/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cee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k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op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cce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nnov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Pr="00AC7CAF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0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hod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x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0"/>
                <w:w w:val="10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w w:val="102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on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,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ac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bu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il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 xml:space="preserve">g </w:t>
            </w:r>
            <w:r w:rsidRPr="00AC7CAF">
              <w:rPr>
                <w:rFonts w:asciiTheme="minorHAnsi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ppo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rt</w:t>
            </w:r>
            <w:r w:rsidRPr="00AC7CAF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ng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AC7CAF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u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2"/>
                <w:w w:val="102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0"/>
                <w:w w:val="102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w w:val="102"/>
                <w:sz w:val="22"/>
                <w:szCs w:val="22"/>
              </w:rPr>
              <w:t>rs</w:t>
            </w:r>
          </w:p>
          <w:p w14:paraId="0BBAEDED" w14:textId="77777777" w:rsidR="00C57E5B" w:rsidRPr="00AC7CAF" w:rsidRDefault="006C12EE">
            <w:pPr>
              <w:spacing w:line="260" w:lineRule="exact"/>
              <w:ind w:left="96"/>
              <w:rPr>
                <w:rFonts w:asciiTheme="minorHAnsi" w:hAnsiTheme="minorHAnsi" w:cstheme="minorHAnsi"/>
                <w:sz w:val="22"/>
                <w:szCs w:val="22"/>
              </w:rPr>
            </w:pPr>
            <w:r w:rsidRPr="00AC7CAF">
              <w:rPr>
                <w:rFonts w:asciiTheme="minorHAnsi" w:eastAsia="Segoe MDL2 Assets" w:hAnsiTheme="minorHAnsi" w:cstheme="minorHAnsi"/>
                <w:w w:val="47"/>
                <w:position w:val="-1"/>
                <w:sz w:val="22"/>
                <w:szCs w:val="22"/>
              </w:rPr>
              <w:t xml:space="preserve">       </w:t>
            </w:r>
            <w:r w:rsidRPr="00AC7CAF">
              <w:rPr>
                <w:rFonts w:asciiTheme="minorHAnsi" w:eastAsia="Segoe MDL2 Assets" w:hAnsiTheme="minorHAnsi" w:cstheme="minorHAnsi"/>
                <w:spacing w:val="21"/>
                <w:w w:val="47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14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pp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ac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ff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ec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v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y</w:t>
            </w:r>
            <w:r w:rsidRPr="00AC7CAF">
              <w:rPr>
                <w:rFonts w:asciiTheme="minorHAnsi" w:hAnsiTheme="minorHAnsi" w:cstheme="minorHAnsi"/>
                <w:spacing w:val="15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un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qu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50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fr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g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c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9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b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-10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s </w:t>
            </w:r>
            <w:r w:rsidRPr="00AC7CAF">
              <w:rPr>
                <w:rFonts w:asciiTheme="minorHAnsi" w:hAnsiTheme="minorHAnsi" w:cstheme="minorHAnsi"/>
                <w:spacing w:val="9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w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h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i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spacing w:val="22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up</w:t>
            </w:r>
            <w:r w:rsidRPr="00AC7CAF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ca</w:t>
            </w:r>
            <w:r w:rsidRPr="00AC7CAF">
              <w:rPr>
                <w:rFonts w:asciiTheme="minorHAnsi" w:hAnsiTheme="minorHAnsi" w:cstheme="minorHAnsi"/>
                <w:spacing w:val="-18"/>
                <w:position w:val="-1"/>
                <w:sz w:val="22"/>
                <w:szCs w:val="22"/>
              </w:rPr>
              <w:t>l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21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d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p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a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10"/>
                <w:position w:val="-1"/>
                <w:sz w:val="22"/>
                <w:szCs w:val="22"/>
              </w:rPr>
              <w:t>m</w:t>
            </w:r>
            <w:r w:rsidRPr="00AC7CAF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spacing w:val="-7"/>
                <w:position w:val="-1"/>
                <w:sz w:val="22"/>
                <w:szCs w:val="22"/>
              </w:rPr>
              <w:t>n</w:t>
            </w:r>
            <w:r w:rsidRPr="00AC7CAF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6"/>
                <w:position w:val="-1"/>
                <w:sz w:val="22"/>
                <w:szCs w:val="22"/>
              </w:rPr>
              <w:t xml:space="preserve"> </w:t>
            </w:r>
            <w:r w:rsidRPr="00AC7CAF">
              <w:rPr>
                <w:rFonts w:asciiTheme="minorHAnsi" w:hAnsiTheme="minorHAnsi" w:cstheme="minorHAnsi"/>
                <w:spacing w:val="2"/>
                <w:w w:val="102"/>
                <w:position w:val="-1"/>
                <w:sz w:val="22"/>
                <w:szCs w:val="22"/>
              </w:rPr>
              <w:t>s</w:t>
            </w:r>
            <w:r w:rsidRPr="00AC7CAF">
              <w:rPr>
                <w:rFonts w:asciiTheme="minorHAnsi" w:hAnsiTheme="minorHAnsi" w:cstheme="minorHAnsi"/>
                <w:spacing w:val="-2"/>
                <w:w w:val="102"/>
                <w:position w:val="-1"/>
                <w:sz w:val="22"/>
                <w:szCs w:val="22"/>
              </w:rPr>
              <w:t>t</w:t>
            </w:r>
            <w:r w:rsidRPr="00AC7CAF">
              <w:rPr>
                <w:rFonts w:asciiTheme="minorHAnsi" w:hAnsiTheme="minorHAnsi" w:cstheme="minorHAnsi"/>
                <w:spacing w:val="-7"/>
                <w:w w:val="102"/>
                <w:position w:val="-1"/>
                <w:sz w:val="22"/>
                <w:szCs w:val="22"/>
              </w:rPr>
              <w:t>o</w:t>
            </w:r>
            <w:r w:rsidRPr="00AC7CAF">
              <w:rPr>
                <w:rFonts w:asciiTheme="minorHAnsi" w:hAnsiTheme="minorHAnsi" w:cstheme="minorHAnsi"/>
                <w:w w:val="102"/>
                <w:position w:val="-1"/>
                <w:sz w:val="22"/>
                <w:szCs w:val="22"/>
              </w:rPr>
              <w:t>r</w:t>
            </w:r>
            <w:r w:rsidRPr="00AC7CAF">
              <w:rPr>
                <w:rFonts w:asciiTheme="minorHAnsi" w:hAnsiTheme="minorHAnsi" w:cstheme="minorHAnsi"/>
                <w:spacing w:val="5"/>
                <w:w w:val="102"/>
                <w:position w:val="-1"/>
                <w:sz w:val="22"/>
                <w:szCs w:val="22"/>
              </w:rPr>
              <w:t>e</w:t>
            </w:r>
            <w:r w:rsidRPr="00AC7CAF">
              <w:rPr>
                <w:rFonts w:asciiTheme="minorHAnsi" w:hAnsiTheme="minorHAnsi" w:cstheme="minorHAnsi"/>
                <w:w w:val="102"/>
                <w:position w:val="-1"/>
                <w:sz w:val="22"/>
                <w:szCs w:val="22"/>
              </w:rPr>
              <w:t>s</w:t>
            </w:r>
          </w:p>
        </w:tc>
      </w:tr>
      <w:tr w:rsidR="00C57E5B" w:rsidRPr="00AC7CAF" w14:paraId="4232400A" w14:textId="77777777">
        <w:trPr>
          <w:trHeight w:hRule="exact" w:val="829"/>
        </w:trPr>
        <w:tc>
          <w:tcPr>
            <w:tcW w:w="11744" w:type="dxa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CA7F36C" w14:textId="77777777" w:rsidR="00C57E5B" w:rsidRPr="00AC7CAF" w:rsidRDefault="00C57E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CF9641" w14:textId="77777777" w:rsidR="00C57E5B" w:rsidRPr="00AC7CAF" w:rsidRDefault="00C57E5B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62C3EE30" w14:textId="77777777" w:rsidR="00C57E5B" w:rsidRPr="00AC7CAF" w:rsidRDefault="00C57E5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959895" w14:textId="77777777" w:rsidR="00C57E5B" w:rsidRPr="00AC7CAF" w:rsidRDefault="006C12EE">
      <w:pPr>
        <w:spacing w:before="29"/>
        <w:ind w:left="58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L</w:t>
      </w:r>
      <w:r w:rsidRPr="00AC7CAF">
        <w:rPr>
          <w:rFonts w:asciiTheme="minorHAnsi" w:hAnsiTheme="minorHAnsi" w:cstheme="minorHAnsi"/>
          <w:b/>
          <w:sz w:val="22"/>
          <w:szCs w:val="22"/>
        </w:rPr>
        <w:t>oo</w:t>
      </w:r>
      <w:r w:rsidRPr="00AC7CAF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z w:val="22"/>
          <w:szCs w:val="22"/>
        </w:rPr>
        <w:t xml:space="preserve">o </w:t>
      </w:r>
      <w:r w:rsidRPr="00AC7CAF">
        <w:rPr>
          <w:rFonts w:asciiTheme="minorHAnsi" w:hAnsiTheme="minorHAnsi" w:cstheme="minorHAnsi"/>
          <w:b/>
          <w:spacing w:val="14"/>
          <w:sz w:val="22"/>
          <w:szCs w:val="22"/>
        </w:rPr>
        <w:t>M</w:t>
      </w:r>
      <w:r w:rsidRPr="00AC7CAF">
        <w:rPr>
          <w:rFonts w:asciiTheme="minorHAnsi" w:hAnsiTheme="minorHAnsi" w:cstheme="minorHAnsi"/>
          <w:b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G</w:t>
      </w:r>
      <w:r w:rsidRPr="00AC7CAF">
        <w:rPr>
          <w:rFonts w:asciiTheme="minorHAnsi" w:hAnsiTheme="minorHAnsi" w:cstheme="minorHAnsi"/>
          <w:b/>
          <w:spacing w:val="6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10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8"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1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pacing w:val="-20"/>
          <w:sz w:val="22"/>
          <w:szCs w:val="22"/>
        </w:rPr>
        <w:t>m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p</w:t>
      </w:r>
      <w:r w:rsidRPr="00AC7CAF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1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?</w:t>
      </w:r>
      <w:r w:rsidRPr="00AC7CAF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8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1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6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2"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pacing w:val="-20"/>
          <w:sz w:val="22"/>
          <w:szCs w:val="22"/>
        </w:rPr>
        <w:t>m</w:t>
      </w:r>
      <w:r w:rsidRPr="00AC7CAF">
        <w:rPr>
          <w:rFonts w:asciiTheme="minorHAnsi" w:hAnsiTheme="minorHAnsi" w:cstheme="minorHAnsi"/>
          <w:b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8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z w:val="22"/>
          <w:szCs w:val="22"/>
        </w:rPr>
        <w:t>or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h</w:t>
      </w:r>
      <w:r w:rsidRPr="00AC7CAF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u</w:t>
      </w:r>
      <w:r w:rsidRPr="00AC7CAF">
        <w:rPr>
          <w:rFonts w:asciiTheme="minorHAnsi" w:hAnsiTheme="minorHAnsi" w:cstheme="minorHAnsi"/>
          <w:b/>
          <w:sz w:val="22"/>
          <w:szCs w:val="22"/>
        </w:rPr>
        <w:t>gh</w:t>
      </w:r>
      <w:r w:rsidRPr="00AC7CAF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z w:val="22"/>
          <w:szCs w:val="22"/>
        </w:rPr>
        <w:t>s</w:t>
      </w:r>
      <w:r w:rsidRPr="00AC7CA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8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z w:val="22"/>
          <w:szCs w:val="22"/>
        </w:rPr>
        <w:t>a</w:t>
      </w:r>
      <w:r w:rsidRPr="00AC7CAF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ee</w:t>
      </w:r>
      <w:r w:rsidRPr="00AC7CAF">
        <w:rPr>
          <w:rFonts w:asciiTheme="minorHAnsi" w:hAnsiTheme="minorHAnsi" w:cstheme="minorHAnsi"/>
          <w:b/>
          <w:sz w:val="22"/>
          <w:szCs w:val="22"/>
        </w:rPr>
        <w:t>r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b/>
          <w:spacing w:val="-8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nn</w:t>
      </w:r>
      <w:r w:rsidRPr="00AC7CAF">
        <w:rPr>
          <w:rFonts w:asciiTheme="minorHAnsi" w:hAnsiTheme="minorHAnsi" w:cstheme="minorHAnsi"/>
          <w:b/>
          <w:spacing w:val="13"/>
          <w:sz w:val="22"/>
          <w:szCs w:val="22"/>
        </w:rPr>
        <w:t>e</w:t>
      </w:r>
      <w:r w:rsidRPr="00AC7CAF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AC7CAF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AC7CAF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AC7CAF">
        <w:rPr>
          <w:rFonts w:asciiTheme="minorHAnsi" w:hAnsiTheme="minorHAnsi" w:cstheme="minorHAnsi"/>
          <w:b/>
          <w:sz w:val="22"/>
          <w:szCs w:val="22"/>
        </w:rPr>
        <w:t>o</w:t>
      </w:r>
      <w:r w:rsidRPr="00AC7CAF">
        <w:rPr>
          <w:rFonts w:asciiTheme="minorHAnsi" w:hAnsiTheme="minorHAnsi" w:cstheme="minorHAnsi"/>
          <w:b/>
          <w:spacing w:val="-13"/>
          <w:sz w:val="22"/>
          <w:szCs w:val="22"/>
        </w:rPr>
        <w:t>n</w:t>
      </w:r>
      <w:r w:rsidRPr="00AC7CAF">
        <w:rPr>
          <w:rFonts w:asciiTheme="minorHAnsi" w:hAnsiTheme="minorHAnsi" w:cstheme="minorHAnsi"/>
          <w:b/>
          <w:sz w:val="22"/>
          <w:szCs w:val="22"/>
        </w:rPr>
        <w:t>!</w:t>
      </w:r>
    </w:p>
    <w:p w14:paraId="330B4A3F" w14:textId="77777777" w:rsidR="00C57E5B" w:rsidRPr="00AC7CAF" w:rsidRDefault="00C57E5B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32C1C9E" w14:textId="77777777" w:rsidR="00C57E5B" w:rsidRPr="00AC7CAF" w:rsidRDefault="006C12EE">
      <w:pPr>
        <w:ind w:left="581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ou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AC7CAF">
        <w:rPr>
          <w:rFonts w:asciiTheme="minorHAnsi" w:hAnsiTheme="minorHAnsi" w:cstheme="minorHAnsi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o:</w:t>
      </w:r>
    </w:p>
    <w:p w14:paraId="5E52A90C" w14:textId="77777777" w:rsidR="00C57E5B" w:rsidRPr="00AC7CAF" w:rsidRDefault="006C12EE">
      <w:pPr>
        <w:spacing w:before="8"/>
        <w:ind w:left="94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20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AC7CAF">
        <w:rPr>
          <w:rFonts w:asciiTheme="minorHAnsi" w:hAnsiTheme="minorHAnsi" w:cstheme="minorHAnsi"/>
          <w:sz w:val="22"/>
          <w:szCs w:val="22"/>
        </w:rPr>
        <w:t>d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g</w:t>
      </w:r>
      <w:r w:rsidRPr="00AC7CAF">
        <w:rPr>
          <w:rFonts w:asciiTheme="minorHAnsi" w:hAnsiTheme="minorHAnsi" w:cstheme="minorHAnsi"/>
          <w:spacing w:val="-9"/>
          <w:sz w:val="22"/>
          <w:szCs w:val="22"/>
        </w:rPr>
        <w:t>h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-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im</w:t>
      </w:r>
      <w:r w:rsidRPr="00AC7CAF">
        <w:rPr>
          <w:rFonts w:asciiTheme="minorHAnsi" w:hAnsiTheme="minorHAnsi" w:cstheme="minorHAnsi"/>
          <w:sz w:val="22"/>
          <w:szCs w:val="22"/>
        </w:rPr>
        <w:t>p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13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 xml:space="preserve">t 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m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z w:val="22"/>
          <w:szCs w:val="22"/>
        </w:rPr>
        <w:t xml:space="preserve">d on 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u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g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l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</w:p>
    <w:p w14:paraId="242C0E6C" w14:textId="77777777" w:rsidR="00C57E5B" w:rsidRPr="00AC7CAF" w:rsidRDefault="006C12EE">
      <w:pPr>
        <w:spacing w:line="280" w:lineRule="exact"/>
        <w:ind w:left="94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g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un</w:t>
      </w:r>
      <w:r w:rsidRPr="00AC7CAF">
        <w:rPr>
          <w:rFonts w:asciiTheme="minorHAnsi" w:hAnsiTheme="minorHAnsi" w:cstheme="minorHAnsi"/>
          <w:spacing w:val="-22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imit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 xml:space="preserve">d </w:t>
      </w:r>
      <w:r w:rsidRPr="00AC7CAF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nu</w:t>
      </w:r>
      <w:r w:rsidRPr="00AC7CAF">
        <w:rPr>
          <w:rFonts w:asciiTheme="minorHAnsi" w:hAnsiTheme="minorHAnsi" w:cstheme="minorHAnsi"/>
          <w:spacing w:val="-22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55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AC7CA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r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22"/>
          <w:position w:val="-1"/>
          <w:sz w:val="22"/>
          <w:szCs w:val="22"/>
        </w:rPr>
        <w:t>m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56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0"/>
          <w:position w:val="-1"/>
          <w:sz w:val="22"/>
          <w:szCs w:val="22"/>
        </w:rPr>
        <w:t>f</w:t>
      </w:r>
      <w:r w:rsidRPr="00AC7CAF">
        <w:rPr>
          <w:rFonts w:asciiTheme="minorHAnsi" w:hAnsiTheme="minorHAnsi" w:cstheme="minorHAnsi"/>
          <w:spacing w:val="-5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AC7CAF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ce</w:t>
      </w:r>
      <w:r w:rsidRPr="00AC7CAF">
        <w:rPr>
          <w:rFonts w:asciiTheme="minorHAnsi" w:hAnsiTheme="minorHAnsi" w:cstheme="minorHAnsi"/>
          <w:spacing w:val="-15"/>
          <w:position w:val="-1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5"/>
          <w:position w:val="-1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2"/>
          <w:position w:val="-1"/>
          <w:sz w:val="22"/>
          <w:szCs w:val="22"/>
        </w:rPr>
        <w:t>l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2"/>
          <w:position w:val="-1"/>
          <w:sz w:val="22"/>
          <w:szCs w:val="22"/>
        </w:rPr>
        <w:t>ca</w:t>
      </w:r>
      <w:r w:rsidRPr="00AC7CAF">
        <w:rPr>
          <w:rFonts w:asciiTheme="minorHAnsi" w:hAnsiTheme="minorHAnsi" w:cstheme="minorHAnsi"/>
          <w:spacing w:val="-7"/>
          <w:position w:val="-1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22"/>
          <w:position w:val="-1"/>
          <w:sz w:val="22"/>
          <w:szCs w:val="22"/>
        </w:rPr>
        <w:t>i</w:t>
      </w:r>
      <w:r w:rsidRPr="00AC7CAF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49320FA3" w14:textId="77777777" w:rsidR="00C57E5B" w:rsidRPr="00AC7CAF" w:rsidRDefault="006C12EE">
      <w:pPr>
        <w:spacing w:before="8"/>
        <w:ind w:left="94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C7CA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AC7CAF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2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acce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u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m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>or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AC7CAF">
        <w:rPr>
          <w:rFonts w:asciiTheme="minorHAnsi" w:hAnsiTheme="minorHAnsi" w:cstheme="minorHAnsi"/>
          <w:sz w:val="22"/>
          <w:szCs w:val="22"/>
        </w:rPr>
        <w:t xml:space="preserve">:  </w:t>
      </w:r>
      <w:hyperlink r:id="rId10">
        <w:r w:rsidRPr="00AC7CAF">
          <w:rPr>
            <w:rFonts w:asciiTheme="minorHAnsi" w:hAnsiTheme="minorHAnsi" w:cstheme="minorHAnsi"/>
            <w:color w:val="0000FF"/>
            <w:spacing w:val="-8"/>
            <w:sz w:val="22"/>
            <w:szCs w:val="22"/>
            <w:u w:val="single" w:color="0000FF"/>
          </w:rPr>
          <w:t>www</w:t>
        </w:r>
        <w:r w:rsidRPr="00AC7CA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AC7CAF">
          <w:rPr>
            <w:rFonts w:asciiTheme="minorHAnsi" w:hAnsiTheme="minorHAnsi" w:cstheme="minorHAnsi"/>
            <w:color w:val="0000FF"/>
            <w:spacing w:val="-15"/>
            <w:sz w:val="22"/>
            <w:szCs w:val="22"/>
            <w:u w:val="single" w:color="0000FF"/>
          </w:rPr>
          <w:t>un</w:t>
        </w:r>
        <w:r w:rsidRPr="00AC7CAF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</w:t>
        </w:r>
        <w:r w:rsidRPr="00AC7CA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o.</w:t>
        </w:r>
        <w:r w:rsidRPr="00AC7CAF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AC7CA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du</w:t>
        </w:r>
        <w:r w:rsidRPr="00AC7CAF">
          <w:rPr>
            <w:rFonts w:asciiTheme="minorHAnsi" w:hAnsiTheme="minorHAnsi" w:cstheme="minorHAnsi"/>
            <w:color w:val="0000FF"/>
            <w:spacing w:val="-7"/>
            <w:sz w:val="22"/>
            <w:szCs w:val="22"/>
            <w:u w:val="single" w:color="0000FF"/>
          </w:rPr>
          <w:t>/</w:t>
        </w:r>
        <w:r w:rsidRPr="00AC7CAF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ca</w:t>
        </w:r>
        <w:r w:rsidRPr="00AC7CAF">
          <w:rPr>
            <w:rFonts w:asciiTheme="minorHAnsi" w:hAnsiTheme="minorHAnsi" w:cstheme="minorHAnsi"/>
            <w:color w:val="0000FF"/>
            <w:spacing w:val="-5"/>
            <w:sz w:val="22"/>
            <w:szCs w:val="22"/>
            <w:u w:val="single" w:color="0000FF"/>
          </w:rPr>
          <w:t>r</w:t>
        </w:r>
        <w:r w:rsidRPr="00AC7CAF">
          <w:rPr>
            <w:rFonts w:asciiTheme="minorHAnsi" w:hAnsiTheme="minorHAnsi" w:cstheme="minorHAnsi"/>
            <w:color w:val="0000FF"/>
            <w:spacing w:val="-2"/>
            <w:sz w:val="22"/>
            <w:szCs w:val="22"/>
            <w:u w:val="single" w:color="0000FF"/>
          </w:rPr>
          <w:t>e</w:t>
        </w:r>
        <w:r w:rsidRPr="00AC7CA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AC7CAF">
          <w:rPr>
            <w:rFonts w:asciiTheme="minorHAnsi" w:hAnsiTheme="minorHAnsi" w:cstheme="minorHAnsi"/>
            <w:color w:val="0000FF"/>
            <w:spacing w:val="-47"/>
            <w:sz w:val="22"/>
            <w:szCs w:val="22"/>
            <w:u w:val="single" w:color="0000FF"/>
          </w:rPr>
          <w:t xml:space="preserve"> </w:t>
        </w:r>
        <w:r w:rsidRPr="00AC7CAF">
          <w:rPr>
            <w:rFonts w:asciiTheme="minorHAnsi" w:hAnsiTheme="minorHAnsi" w:cstheme="minorHAnsi"/>
            <w:color w:val="0000FF"/>
            <w:spacing w:val="-5"/>
            <w:sz w:val="22"/>
            <w:szCs w:val="22"/>
            <w:u w:val="single" w:color="0000FF"/>
          </w:rPr>
          <w:t>r</w:t>
        </w:r>
        <w:r w:rsidRPr="00AC7CA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s</w:t>
        </w:r>
        <w:r w:rsidRPr="00AC7CAF">
          <w:rPr>
            <w:rFonts w:asciiTheme="minorHAnsi" w:hAnsiTheme="minorHAnsi" w:cstheme="minorHAnsi"/>
            <w:color w:val="0000FF"/>
            <w:sz w:val="22"/>
            <w:szCs w:val="22"/>
          </w:rPr>
          <w:t xml:space="preserve"> </w:t>
        </w:r>
        <w:r w:rsidRPr="00AC7CAF">
          <w:rPr>
            <w:rFonts w:asciiTheme="minorHAnsi" w:hAnsiTheme="minorHAnsi" w:cstheme="minorHAnsi"/>
            <w:color w:val="0000FF"/>
            <w:spacing w:val="16"/>
            <w:sz w:val="22"/>
            <w:szCs w:val="22"/>
          </w:rPr>
          <w:t xml:space="preserve"> </w:t>
        </w:r>
        <w:r w:rsidRPr="00AC7CAF">
          <w:rPr>
            <w:rFonts w:asciiTheme="minorHAnsi" w:hAnsiTheme="minorHAnsi" w:cstheme="minorHAnsi"/>
            <w:color w:val="000000"/>
            <w:spacing w:val="-2"/>
            <w:sz w:val="22"/>
            <w:szCs w:val="22"/>
          </w:rPr>
          <w:t>a</w:t>
        </w:r>
      </w:hyperlink>
      <w:r w:rsidRPr="00AC7CAF">
        <w:rPr>
          <w:rFonts w:asciiTheme="minorHAnsi" w:hAnsiTheme="minorHAnsi" w:cstheme="minorHAnsi"/>
          <w:color w:val="000000"/>
          <w:spacing w:val="-15"/>
          <w:sz w:val="22"/>
          <w:szCs w:val="22"/>
        </w:rPr>
        <w:t>n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AC7CAF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color w:val="000000"/>
          <w:spacing w:val="-22"/>
          <w:sz w:val="22"/>
          <w:szCs w:val="22"/>
        </w:rPr>
        <w:t>l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AC7CAF">
        <w:rPr>
          <w:rFonts w:asciiTheme="minorHAnsi" w:hAnsiTheme="minorHAnsi" w:cstheme="minorHAnsi"/>
          <w:color w:val="000000"/>
          <w:spacing w:val="-13"/>
          <w:sz w:val="22"/>
          <w:szCs w:val="22"/>
        </w:rPr>
        <w:t>g</w:t>
      </w:r>
      <w:r w:rsidRPr="00AC7CAF">
        <w:rPr>
          <w:rFonts w:asciiTheme="minorHAnsi" w:hAnsiTheme="minorHAnsi" w:cstheme="minorHAnsi"/>
          <w:color w:val="000000"/>
          <w:spacing w:val="10"/>
          <w:sz w:val="22"/>
          <w:szCs w:val="22"/>
        </w:rPr>
        <w:t>-</w:t>
      </w:r>
      <w:r w:rsidRPr="00AC7CAF">
        <w:rPr>
          <w:rFonts w:asciiTheme="minorHAnsi" w:hAnsiTheme="minorHAnsi" w:cstheme="minorHAnsi"/>
          <w:color w:val="000000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AC7CAF">
        <w:rPr>
          <w:rFonts w:asciiTheme="minorHAnsi" w:hAnsiTheme="minorHAnsi" w:cstheme="minorHAnsi"/>
          <w:color w:val="000000"/>
          <w:spacing w:val="4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color w:val="000000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AC7CAF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color w:val="000000"/>
          <w:spacing w:val="-15"/>
          <w:sz w:val="22"/>
          <w:szCs w:val="22"/>
        </w:rPr>
        <w:t>y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AC7CAF">
        <w:rPr>
          <w:rFonts w:asciiTheme="minorHAnsi" w:hAnsiTheme="minorHAnsi" w:cstheme="minorHAnsi"/>
          <w:color w:val="000000"/>
          <w:spacing w:val="-15"/>
          <w:sz w:val="22"/>
          <w:szCs w:val="22"/>
        </w:rPr>
        <w:t>u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AC7CAF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color w:val="000000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color w:val="000000"/>
          <w:spacing w:val="-4"/>
          <w:sz w:val="22"/>
          <w:szCs w:val="22"/>
        </w:rPr>
        <w:t>t</w:t>
      </w:r>
      <w:r w:rsidRPr="00AC7CAF">
        <w:rPr>
          <w:rFonts w:asciiTheme="minorHAnsi" w:hAnsiTheme="minorHAnsi" w:cstheme="minorHAnsi"/>
          <w:color w:val="000000"/>
          <w:spacing w:val="-15"/>
          <w:sz w:val="22"/>
          <w:szCs w:val="22"/>
        </w:rPr>
        <w:t>u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AC7CAF">
        <w:rPr>
          <w:rFonts w:asciiTheme="minorHAnsi" w:hAnsiTheme="minorHAnsi" w:cstheme="minorHAnsi"/>
          <w:color w:val="000000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color w:val="000000"/>
          <w:spacing w:val="-15"/>
          <w:sz w:val="22"/>
          <w:szCs w:val="22"/>
        </w:rPr>
        <w:t>n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AC7CAF">
        <w:rPr>
          <w:rFonts w:asciiTheme="minorHAnsi" w:hAnsiTheme="minorHAnsi" w:cstheme="minorHAnsi"/>
          <w:color w:val="000000"/>
          <w:spacing w:val="3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color w:val="000000"/>
          <w:spacing w:val="-10"/>
          <w:sz w:val="22"/>
          <w:szCs w:val="22"/>
        </w:rPr>
        <w:t>B</w:t>
      </w:r>
      <w:r w:rsidRPr="00AC7CAF">
        <w:rPr>
          <w:rFonts w:asciiTheme="minorHAnsi" w:hAnsiTheme="minorHAnsi" w:cstheme="minorHAnsi"/>
          <w:color w:val="000000"/>
          <w:spacing w:val="-2"/>
          <w:sz w:val="22"/>
          <w:szCs w:val="22"/>
        </w:rPr>
        <w:t>ea</w:t>
      </w:r>
      <w:r w:rsidRPr="00AC7CAF">
        <w:rPr>
          <w:rFonts w:asciiTheme="minorHAnsi" w:hAnsiTheme="minorHAnsi" w:cstheme="minorHAnsi"/>
          <w:color w:val="000000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AC7CAF">
        <w:rPr>
          <w:rFonts w:asciiTheme="minorHAns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color w:val="000000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color w:val="000000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color w:val="000000"/>
          <w:spacing w:val="-2"/>
          <w:sz w:val="22"/>
          <w:szCs w:val="22"/>
        </w:rPr>
        <w:t>ee</w:t>
      </w:r>
      <w:r w:rsidRPr="00AC7CAF">
        <w:rPr>
          <w:rFonts w:asciiTheme="minorHAnsi" w:hAnsiTheme="minorHAnsi" w:cstheme="minorHAnsi"/>
          <w:color w:val="000000"/>
          <w:sz w:val="22"/>
          <w:szCs w:val="22"/>
        </w:rPr>
        <w:t>r</w:t>
      </w:r>
    </w:p>
    <w:p w14:paraId="208EC838" w14:textId="77777777" w:rsidR="00C57E5B" w:rsidRPr="00AC7CAF" w:rsidRDefault="006C12EE">
      <w:pPr>
        <w:spacing w:line="260" w:lineRule="exact"/>
        <w:ind w:left="1264" w:right="8700"/>
        <w:jc w:val="center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nn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z w:val="22"/>
          <w:szCs w:val="22"/>
        </w:rPr>
        <w:t xml:space="preserve">on 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acc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un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</w:p>
    <w:p w14:paraId="20A3C451" w14:textId="77777777" w:rsidR="00C57E5B" w:rsidRPr="00AC7CAF" w:rsidRDefault="006C12EE">
      <w:pPr>
        <w:spacing w:before="8"/>
        <w:ind w:left="942"/>
        <w:rPr>
          <w:rFonts w:asciiTheme="minorHAnsi" w:hAnsiTheme="minorHAnsi" w:cstheme="minorHAnsi"/>
          <w:sz w:val="22"/>
          <w:szCs w:val="22"/>
        </w:rPr>
      </w:pPr>
      <w:r w:rsidRPr="00AC7CAF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AC7CAF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AC7CAF">
        <w:rPr>
          <w:rFonts w:asciiTheme="minorHAnsi" w:hAnsiTheme="minorHAnsi" w:cstheme="minorHAnsi"/>
          <w:sz w:val="22"/>
          <w:szCs w:val="22"/>
        </w:rPr>
        <w:t>or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ss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AC7CAF">
        <w:rPr>
          <w:rFonts w:asciiTheme="minorHAnsi" w:hAnsiTheme="minorHAnsi" w:cstheme="minorHAnsi"/>
          <w:sz w:val="22"/>
          <w:szCs w:val="22"/>
        </w:rPr>
        <w:t>o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AC7CAF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AC7CAF">
        <w:rPr>
          <w:rFonts w:asciiTheme="minorHAnsi" w:hAnsiTheme="minorHAnsi" w:cstheme="minorHAnsi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AC7CAF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AC7CAF">
        <w:rPr>
          <w:rFonts w:asciiTheme="minorHAnsi" w:hAnsiTheme="minorHAnsi" w:cstheme="minorHAnsi"/>
          <w:spacing w:val="-15"/>
          <w:sz w:val="22"/>
          <w:szCs w:val="22"/>
        </w:rPr>
        <w:t>v</w:t>
      </w:r>
      <w:r w:rsidRPr="00AC7CAF">
        <w:rPr>
          <w:rFonts w:asciiTheme="minorHAnsi" w:hAnsiTheme="minorHAnsi" w:cstheme="minorHAnsi"/>
          <w:spacing w:val="-22"/>
          <w:sz w:val="22"/>
          <w:szCs w:val="22"/>
        </w:rPr>
        <w:t>i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AC7CAF">
        <w:rPr>
          <w:rFonts w:asciiTheme="minorHAnsi" w:hAnsiTheme="minorHAnsi" w:cstheme="minorHAnsi"/>
          <w:sz w:val="22"/>
          <w:szCs w:val="22"/>
        </w:rPr>
        <w:t>s</w:t>
      </w:r>
      <w:r w:rsidRPr="00AC7CA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AC7CAF">
        <w:rPr>
          <w:rFonts w:asciiTheme="minorHAnsi" w:hAnsiTheme="minorHAnsi" w:cstheme="minorHAnsi"/>
          <w:sz w:val="22"/>
          <w:szCs w:val="22"/>
        </w:rPr>
        <w:t>t</w:t>
      </w:r>
      <w:r w:rsidRPr="00AC7CA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C7CAF">
        <w:rPr>
          <w:rFonts w:asciiTheme="minorHAnsi" w:hAnsiTheme="minorHAnsi" w:cstheme="minorHAnsi"/>
          <w:sz w:val="22"/>
          <w:szCs w:val="22"/>
        </w:rPr>
        <w:t>97</w:t>
      </w:r>
      <w:r w:rsidRPr="00AC7CAF">
        <w:rPr>
          <w:rFonts w:asciiTheme="minorHAnsi" w:hAnsiTheme="minorHAnsi" w:cstheme="minorHAnsi"/>
          <w:spacing w:val="9"/>
          <w:sz w:val="22"/>
          <w:szCs w:val="22"/>
        </w:rPr>
        <w:t>0</w:t>
      </w:r>
      <w:r w:rsidRPr="00AC7CAF">
        <w:rPr>
          <w:rFonts w:asciiTheme="minorHAnsi" w:hAnsiTheme="minorHAnsi" w:cstheme="minorHAnsi"/>
          <w:spacing w:val="11"/>
          <w:sz w:val="22"/>
          <w:szCs w:val="22"/>
        </w:rPr>
        <w:t>-</w:t>
      </w:r>
      <w:r w:rsidRPr="00AC7CAF">
        <w:rPr>
          <w:rFonts w:asciiTheme="minorHAnsi" w:hAnsiTheme="minorHAnsi" w:cstheme="minorHAnsi"/>
          <w:sz w:val="22"/>
          <w:szCs w:val="22"/>
        </w:rPr>
        <w:t>351</w:t>
      </w:r>
      <w:r w:rsidRPr="00AC7CAF">
        <w:rPr>
          <w:rFonts w:asciiTheme="minorHAnsi" w:hAnsiTheme="minorHAnsi" w:cstheme="minorHAnsi"/>
          <w:spacing w:val="10"/>
          <w:sz w:val="22"/>
          <w:szCs w:val="22"/>
        </w:rPr>
        <w:t>-</w:t>
      </w:r>
      <w:r w:rsidRPr="00AC7CAF">
        <w:rPr>
          <w:rFonts w:asciiTheme="minorHAnsi" w:hAnsiTheme="minorHAnsi" w:cstheme="minorHAnsi"/>
          <w:sz w:val="22"/>
          <w:szCs w:val="22"/>
        </w:rPr>
        <w:t>2127</w:t>
      </w:r>
    </w:p>
    <w:sectPr w:rsidR="00C57E5B" w:rsidRPr="00AC7CAF">
      <w:pgSz w:w="12240" w:h="15840"/>
      <w:pgMar w:top="900" w:right="0" w:bottom="280" w:left="320" w:header="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FE79F" w14:textId="77777777" w:rsidR="006C12EE" w:rsidRDefault="006C12EE">
      <w:r>
        <w:separator/>
      </w:r>
    </w:p>
  </w:endnote>
  <w:endnote w:type="continuationSeparator" w:id="0">
    <w:p w14:paraId="5207B1FB" w14:textId="77777777" w:rsidR="006C12EE" w:rsidRDefault="006C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5E0A1" w14:textId="484F82FA" w:rsidR="00C57E5B" w:rsidRDefault="00AC7CAF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EBC3073" wp14:editId="1B37D768">
              <wp:simplePos x="0" y="0"/>
              <wp:positionH relativeFrom="page">
                <wp:posOffset>2257425</wp:posOffset>
              </wp:positionH>
              <wp:positionV relativeFrom="page">
                <wp:posOffset>9612630</wp:posOffset>
              </wp:positionV>
              <wp:extent cx="3367405" cy="280670"/>
              <wp:effectExtent l="0" t="1905" r="444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7405" cy="280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B629F" w14:textId="77777777" w:rsidR="00C57E5B" w:rsidRDefault="006C12EE">
                          <w:pPr>
                            <w:spacing w:line="200" w:lineRule="exact"/>
                            <w:ind w:left="1772" w:right="1749"/>
                            <w:jc w:val="center"/>
                          </w:pPr>
                          <w:r>
                            <w:rPr>
                              <w:spacing w:val="-10"/>
                              <w:w w:val="102"/>
                            </w:rPr>
                            <w:t>C</w:t>
                          </w:r>
                          <w:r>
                            <w:rPr>
                              <w:spacing w:val="9"/>
                              <w:w w:val="102"/>
                            </w:rPr>
                            <w:t>A</w:t>
                          </w:r>
                          <w:r>
                            <w:rPr>
                              <w:spacing w:val="-10"/>
                              <w:w w:val="102"/>
                            </w:rPr>
                            <w:t>R</w:t>
                          </w:r>
                          <w:r>
                            <w:rPr>
                              <w:spacing w:val="-14"/>
                              <w:w w:val="102"/>
                            </w:rPr>
                            <w:t>EE</w:t>
                          </w:r>
                          <w:r>
                            <w:rPr>
                              <w:w w:val="102"/>
                            </w:rPr>
                            <w:t>R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102"/>
                            </w:rPr>
                            <w:t>S</w:t>
                          </w:r>
                          <w:r>
                            <w:rPr>
                              <w:spacing w:val="-14"/>
                              <w:w w:val="102"/>
                            </w:rPr>
                            <w:t>E</w:t>
                          </w:r>
                          <w:r>
                            <w:rPr>
                              <w:spacing w:val="-10"/>
                              <w:w w:val="102"/>
                            </w:rPr>
                            <w:t>R</w:t>
                          </w:r>
                          <w:r>
                            <w:rPr>
                              <w:spacing w:val="-21"/>
                              <w:w w:val="102"/>
                            </w:rPr>
                            <w:t>V</w:t>
                          </w:r>
                          <w:r>
                            <w:rPr>
                              <w:spacing w:val="-5"/>
                              <w:w w:val="102"/>
                            </w:rPr>
                            <w:t>I</w:t>
                          </w:r>
                          <w:r>
                            <w:rPr>
                              <w:spacing w:val="5"/>
                              <w:w w:val="102"/>
                            </w:rPr>
                            <w:t>C</w:t>
                          </w:r>
                          <w:r>
                            <w:rPr>
                              <w:spacing w:val="1"/>
                              <w:w w:val="102"/>
                            </w:rPr>
                            <w:t>E</w:t>
                          </w:r>
                          <w:r>
                            <w:rPr>
                              <w:w w:val="102"/>
                            </w:rPr>
                            <w:t>S</w:t>
                          </w:r>
                        </w:p>
                        <w:p w14:paraId="38236C77" w14:textId="77777777" w:rsidR="00C57E5B" w:rsidRDefault="006C12EE">
                          <w:pPr>
                            <w:spacing w:before="1"/>
                            <w:ind w:left="-15" w:right="-1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5"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spacing w:val="7"/>
                              <w:sz w:val="13"/>
                              <w:szCs w:val="13"/>
                            </w:rPr>
                            <w:t>N</w:t>
                          </w:r>
                          <w:r>
                            <w:rPr>
                              <w:sz w:val="13"/>
                              <w:szCs w:val="13"/>
                            </w:rPr>
                            <w:t>I</w:t>
                          </w:r>
                          <w:r>
                            <w:rPr>
                              <w:spacing w:val="-7"/>
                              <w:sz w:val="13"/>
                              <w:szCs w:val="13"/>
                            </w:rPr>
                            <w:t>V</w:t>
                          </w:r>
                          <w:r>
                            <w:rPr>
                              <w:spacing w:val="7"/>
                              <w:sz w:val="13"/>
                              <w:szCs w:val="13"/>
                            </w:rPr>
                            <w:t>E</w:t>
                          </w:r>
                          <w:r>
                            <w:rPr>
                              <w:sz w:val="13"/>
                              <w:szCs w:val="13"/>
                            </w:rPr>
                            <w:t>RSI</w:t>
                          </w:r>
                          <w:r>
                            <w:rPr>
                              <w:spacing w:val="-8"/>
                              <w:sz w:val="13"/>
                              <w:szCs w:val="13"/>
                            </w:rPr>
                            <w:t>T</w:t>
                          </w:r>
                          <w:r>
                            <w:rPr>
                              <w:sz w:val="13"/>
                              <w:szCs w:val="13"/>
                            </w:rPr>
                            <w:t xml:space="preserve">Y </w:t>
                          </w:r>
                          <w:r>
                            <w:rPr>
                              <w:spacing w:val="10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spacing w:val="7"/>
                              <w:sz w:val="13"/>
                              <w:szCs w:val="13"/>
                            </w:rPr>
                            <w:t>EN</w:t>
                          </w:r>
                          <w:r>
                            <w:rPr>
                              <w:spacing w:val="-7"/>
                              <w:sz w:val="13"/>
                              <w:szCs w:val="13"/>
                            </w:rPr>
                            <w:t>T</w:t>
                          </w:r>
                          <w:r>
                            <w:rPr>
                              <w:spacing w:val="7"/>
                              <w:sz w:val="13"/>
                              <w:szCs w:val="13"/>
                            </w:rPr>
                            <w:t>E</w:t>
                          </w:r>
                          <w:r>
                            <w:rPr>
                              <w:spacing w:val="1"/>
                              <w:sz w:val="13"/>
                              <w:szCs w:val="13"/>
                            </w:rPr>
                            <w:t>R</w:t>
                          </w:r>
                          <w:r>
                            <w:rPr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spacing w:val="1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spacing w:val="-1"/>
                              <w:position w:val="7"/>
                              <w:sz w:val="11"/>
                              <w:szCs w:val="11"/>
                            </w:rPr>
                            <w:t>N</w:t>
                          </w:r>
                          <w:r>
                            <w:rPr>
                              <w:position w:val="7"/>
                              <w:sz w:val="11"/>
                              <w:szCs w:val="11"/>
                            </w:rPr>
                            <w:t>D</w:t>
                          </w:r>
                          <w:r>
                            <w:rPr>
                              <w:spacing w:val="10"/>
                              <w:position w:val="7"/>
                              <w:sz w:val="11"/>
                              <w:szCs w:val="11"/>
                            </w:rPr>
                            <w:t xml:space="preserve"> </w:t>
                          </w:r>
                          <w:r>
                            <w:rPr>
                              <w:spacing w:val="5"/>
                              <w:sz w:val="18"/>
                              <w:szCs w:val="18"/>
                            </w:rPr>
                            <w:t>F</w:t>
                          </w:r>
                          <w:r>
                            <w:rPr>
                              <w:spacing w:val="7"/>
                              <w:sz w:val="13"/>
                              <w:szCs w:val="13"/>
                            </w:rPr>
                            <w:t>LOO</w:t>
                          </w:r>
                          <w:r>
                            <w:rPr>
                              <w:sz w:val="13"/>
                              <w:szCs w:val="13"/>
                            </w:rPr>
                            <w:t>R</w:t>
                          </w:r>
                          <w:r>
                            <w:rPr>
                              <w:spacing w:val="10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•</w:t>
                          </w:r>
                          <w:r>
                            <w:rPr>
                              <w:spacing w:val="-18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  <w:szCs w:val="18"/>
                            </w:rPr>
                            <w:t>97</w:t>
                          </w:r>
                          <w:r>
                            <w:rPr>
                              <w:spacing w:val="1"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sz w:val="18"/>
                              <w:szCs w:val="18"/>
                            </w:rPr>
                            <w:t>-351-2127 •</w:t>
                          </w:r>
                          <w:r>
                            <w:rPr>
                              <w:spacing w:val="12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pacing w:val="5"/>
                                <w:sz w:val="18"/>
                                <w:szCs w:val="18"/>
                              </w:rPr>
                              <w:t>www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.un</w:t>
                            </w:r>
                            <w:r>
                              <w:rPr>
                                <w:spacing w:val="-5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o.</w:t>
                            </w:r>
                            <w:r>
                              <w:rPr>
                                <w:spacing w:val="-5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du</w:t>
                            </w:r>
                            <w:r>
                              <w:rPr>
                                <w:spacing w:val="-5"/>
                                <w:sz w:val="18"/>
                                <w:szCs w:val="18"/>
                              </w:rPr>
                              <w:t>/ca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spacing w:val="-5"/>
                                <w:sz w:val="18"/>
                                <w:szCs w:val="18"/>
                              </w:rPr>
                              <w:t>ee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rs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BC307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77.75pt;margin-top:756.9pt;width:265.15pt;height:22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" filled="f" stroked="f">
              <v:textbox inset="0,0,0,0">
                <w:txbxContent>
                  <w:p w14:paraId="649B629F" w14:textId="77777777" w:rsidR="00C57E5B" w:rsidRDefault="006C12EE">
                    <w:pPr>
                      <w:spacing w:line="200" w:lineRule="exact"/>
                      <w:ind w:left="1772" w:right="1749"/>
                      <w:jc w:val="center"/>
                    </w:pPr>
                    <w:r>
                      <w:rPr>
                        <w:spacing w:val="-10"/>
                        <w:w w:val="102"/>
                      </w:rPr>
                      <w:t>C</w:t>
                    </w:r>
                    <w:r>
                      <w:rPr>
                        <w:spacing w:val="9"/>
                        <w:w w:val="102"/>
                      </w:rPr>
                      <w:t>A</w:t>
                    </w:r>
                    <w:r>
                      <w:rPr>
                        <w:spacing w:val="-10"/>
                        <w:w w:val="102"/>
                      </w:rPr>
                      <w:t>R</w:t>
                    </w:r>
                    <w:r>
                      <w:rPr>
                        <w:spacing w:val="-14"/>
                        <w:w w:val="102"/>
                      </w:rPr>
                      <w:t>EE</w:t>
                    </w:r>
                    <w:r>
                      <w:rPr>
                        <w:w w:val="102"/>
                      </w:rPr>
                      <w:t>R</w:t>
                    </w:r>
                    <w:r>
                      <w:t xml:space="preserve"> </w:t>
                    </w:r>
                    <w:r>
                      <w:rPr>
                        <w:spacing w:val="10"/>
                      </w:rPr>
                      <w:t xml:space="preserve"> </w:t>
                    </w:r>
                    <w:r>
                      <w:rPr>
                        <w:spacing w:val="-4"/>
                        <w:w w:val="102"/>
                      </w:rPr>
                      <w:t>S</w:t>
                    </w:r>
                    <w:r>
                      <w:rPr>
                        <w:spacing w:val="-14"/>
                        <w:w w:val="102"/>
                      </w:rPr>
                      <w:t>E</w:t>
                    </w:r>
                    <w:r>
                      <w:rPr>
                        <w:spacing w:val="-10"/>
                        <w:w w:val="102"/>
                      </w:rPr>
                      <w:t>R</w:t>
                    </w:r>
                    <w:r>
                      <w:rPr>
                        <w:spacing w:val="-21"/>
                        <w:w w:val="102"/>
                      </w:rPr>
                      <w:t>V</w:t>
                    </w:r>
                    <w:r>
                      <w:rPr>
                        <w:spacing w:val="-5"/>
                        <w:w w:val="102"/>
                      </w:rPr>
                      <w:t>I</w:t>
                    </w:r>
                    <w:r>
                      <w:rPr>
                        <w:spacing w:val="5"/>
                        <w:w w:val="102"/>
                      </w:rPr>
                      <w:t>C</w:t>
                    </w:r>
                    <w:r>
                      <w:rPr>
                        <w:spacing w:val="1"/>
                        <w:w w:val="102"/>
                      </w:rPr>
                      <w:t>E</w:t>
                    </w:r>
                    <w:r>
                      <w:rPr>
                        <w:w w:val="102"/>
                      </w:rPr>
                      <w:t>S</w:t>
                    </w:r>
                  </w:p>
                  <w:p w14:paraId="38236C77" w14:textId="77777777" w:rsidR="00C57E5B" w:rsidRDefault="006C12EE">
                    <w:pPr>
                      <w:spacing w:before="1"/>
                      <w:ind w:left="-15" w:right="-15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pacing w:val="5"/>
                        <w:sz w:val="18"/>
                        <w:szCs w:val="18"/>
                      </w:rPr>
                      <w:t>U</w:t>
                    </w:r>
                    <w:r>
                      <w:rPr>
                        <w:spacing w:val="7"/>
                        <w:sz w:val="13"/>
                        <w:szCs w:val="13"/>
                      </w:rPr>
                      <w:t>N</w:t>
                    </w:r>
                    <w:r>
                      <w:rPr>
                        <w:sz w:val="13"/>
                        <w:szCs w:val="13"/>
                      </w:rPr>
                      <w:t>I</w:t>
                    </w:r>
                    <w:r>
                      <w:rPr>
                        <w:spacing w:val="-7"/>
                        <w:sz w:val="13"/>
                        <w:szCs w:val="13"/>
                      </w:rPr>
                      <w:t>V</w:t>
                    </w:r>
                    <w:r>
                      <w:rPr>
                        <w:spacing w:val="7"/>
                        <w:sz w:val="13"/>
                        <w:szCs w:val="13"/>
                      </w:rPr>
                      <w:t>E</w:t>
                    </w:r>
                    <w:r>
                      <w:rPr>
                        <w:sz w:val="13"/>
                        <w:szCs w:val="13"/>
                      </w:rPr>
                      <w:t>RSI</w:t>
                    </w:r>
                    <w:r>
                      <w:rPr>
                        <w:spacing w:val="-8"/>
                        <w:sz w:val="13"/>
                        <w:szCs w:val="13"/>
                      </w:rPr>
                      <w:t>T</w:t>
                    </w:r>
                    <w:r>
                      <w:rPr>
                        <w:sz w:val="13"/>
                        <w:szCs w:val="13"/>
                      </w:rPr>
                      <w:t xml:space="preserve">Y </w:t>
                    </w:r>
                    <w:r>
                      <w:rPr>
                        <w:spacing w:val="10"/>
                        <w:sz w:val="13"/>
                        <w:szCs w:val="13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C</w:t>
                    </w:r>
                    <w:r>
                      <w:rPr>
                        <w:spacing w:val="7"/>
                        <w:sz w:val="13"/>
                        <w:szCs w:val="13"/>
                      </w:rPr>
                      <w:t>EN</w:t>
                    </w:r>
                    <w:r>
                      <w:rPr>
                        <w:spacing w:val="-7"/>
                        <w:sz w:val="13"/>
                        <w:szCs w:val="13"/>
                      </w:rPr>
                      <w:t>T</w:t>
                    </w:r>
                    <w:r>
                      <w:rPr>
                        <w:spacing w:val="7"/>
                        <w:sz w:val="13"/>
                        <w:szCs w:val="13"/>
                      </w:rPr>
                      <w:t>E</w:t>
                    </w:r>
                    <w:r>
                      <w:rPr>
                        <w:spacing w:val="1"/>
                        <w:sz w:val="13"/>
                        <w:szCs w:val="13"/>
                      </w:rPr>
                      <w:t>R</w:t>
                    </w:r>
                    <w:r>
                      <w:rPr>
                        <w:sz w:val="18"/>
                        <w:szCs w:val="18"/>
                      </w:rPr>
                      <w:t>,</w:t>
                    </w:r>
                    <w:r>
                      <w:rPr>
                        <w:spacing w:val="1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pacing w:val="1"/>
                        <w:sz w:val="18"/>
                        <w:szCs w:val="18"/>
                      </w:rPr>
                      <w:t>2</w:t>
                    </w:r>
                    <w:r>
                      <w:rPr>
                        <w:spacing w:val="-1"/>
                        <w:position w:val="7"/>
                        <w:sz w:val="11"/>
                        <w:szCs w:val="11"/>
                      </w:rPr>
                      <w:t>N</w:t>
                    </w:r>
                    <w:r>
                      <w:rPr>
                        <w:position w:val="7"/>
                        <w:sz w:val="11"/>
                        <w:szCs w:val="11"/>
                      </w:rPr>
                      <w:t>D</w:t>
                    </w:r>
                    <w:r>
                      <w:rPr>
                        <w:spacing w:val="10"/>
                        <w:position w:val="7"/>
                        <w:sz w:val="11"/>
                        <w:szCs w:val="11"/>
                      </w:rPr>
                      <w:t xml:space="preserve"> </w:t>
                    </w:r>
                    <w:r>
                      <w:rPr>
                        <w:spacing w:val="5"/>
                        <w:sz w:val="18"/>
                        <w:szCs w:val="18"/>
                      </w:rPr>
                      <w:t>F</w:t>
                    </w:r>
                    <w:r>
                      <w:rPr>
                        <w:spacing w:val="7"/>
                        <w:sz w:val="13"/>
                        <w:szCs w:val="13"/>
                      </w:rPr>
                      <w:t>LOO</w:t>
                    </w:r>
                    <w:r>
                      <w:rPr>
                        <w:sz w:val="13"/>
                        <w:szCs w:val="13"/>
                      </w:rPr>
                      <w:t>R</w:t>
                    </w:r>
                    <w:r>
                      <w:rPr>
                        <w:spacing w:val="10"/>
                        <w:sz w:val="13"/>
                        <w:szCs w:val="13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•</w:t>
                    </w:r>
                    <w:r>
                      <w:rPr>
                        <w:spacing w:val="-18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sz w:val="18"/>
                        <w:szCs w:val="18"/>
                      </w:rPr>
                      <w:t>97</w:t>
                    </w:r>
                    <w:r>
                      <w:rPr>
                        <w:spacing w:val="1"/>
                        <w:sz w:val="18"/>
                        <w:szCs w:val="18"/>
                      </w:rPr>
                      <w:t>0</w:t>
                    </w:r>
                    <w:r>
                      <w:rPr>
                        <w:sz w:val="18"/>
                        <w:szCs w:val="18"/>
                      </w:rPr>
                      <w:t>-351-2127 •</w:t>
                    </w:r>
                    <w:r>
                      <w:rPr>
                        <w:spacing w:val="12"/>
                        <w:sz w:val="18"/>
                        <w:szCs w:val="18"/>
                      </w:rPr>
                      <w:t xml:space="preserve"> </w:t>
                    </w:r>
                    <w:hyperlink r:id="rId2">
                      <w:r>
                        <w:rPr>
                          <w:spacing w:val="5"/>
                          <w:sz w:val="18"/>
                          <w:szCs w:val="18"/>
                        </w:rPr>
                        <w:t>www</w:t>
                      </w:r>
                      <w:r>
                        <w:rPr>
                          <w:sz w:val="18"/>
                          <w:szCs w:val="18"/>
                        </w:rPr>
                        <w:t>.un</w:t>
                      </w:r>
                      <w:r>
                        <w:rPr>
                          <w:spacing w:val="-5"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sz w:val="18"/>
                          <w:szCs w:val="18"/>
                        </w:rPr>
                        <w:t>o.</w:t>
                      </w:r>
                      <w:r>
                        <w:rPr>
                          <w:spacing w:val="-5"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sz w:val="18"/>
                          <w:szCs w:val="18"/>
                        </w:rPr>
                        <w:t>du</w:t>
                      </w:r>
                      <w:r>
                        <w:rPr>
                          <w:spacing w:val="-5"/>
                          <w:sz w:val="18"/>
                          <w:szCs w:val="18"/>
                        </w:rPr>
                        <w:t>/ca</w:t>
                      </w:r>
                      <w:r>
                        <w:rPr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spacing w:val="-5"/>
                          <w:sz w:val="18"/>
                          <w:szCs w:val="18"/>
                        </w:rPr>
                        <w:t>ee</w:t>
                      </w:r>
                      <w:r>
                        <w:rPr>
                          <w:sz w:val="18"/>
                          <w:szCs w:val="18"/>
                        </w:rPr>
                        <w:t>rs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D49B" w14:textId="77777777" w:rsidR="006C12EE" w:rsidRDefault="006C12EE">
      <w:r>
        <w:separator/>
      </w:r>
    </w:p>
  </w:footnote>
  <w:footnote w:type="continuationSeparator" w:id="0">
    <w:p w14:paraId="0AE364FA" w14:textId="77777777" w:rsidR="006C12EE" w:rsidRDefault="006C1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C36C9"/>
    <w:multiLevelType w:val="multilevel"/>
    <w:tmpl w:val="097293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E5B"/>
    <w:rsid w:val="006C12EE"/>
    <w:rsid w:val="00AC7CAF"/>
    <w:rsid w:val="00C5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4EA2F9"/>
  <w15:docId w15:val="{38BB0ED8-D726-492B-8EB5-AD31AE8A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_missy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unco.edu/care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quintcareers.com/researching_resume_keywords.htm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nco.edu/careers" TargetMode="External"/><Relationship Id="rId1" Type="http://schemas.openxmlformats.org/officeDocument/2006/relationships/hyperlink" Target="http://www.unco.edu/care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1007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2021-05-27T16:02:00Z</dcterms:created>
  <dcterms:modified xsi:type="dcterms:W3CDTF">2021-05-27T16:11:00Z</dcterms:modified>
</cp:coreProperties>
</file>